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97F74" w14:textId="77777777" w:rsidR="00754A7F" w:rsidRPr="00754A7F" w:rsidRDefault="00754A7F">
      <w:pPr>
        <w:spacing w:before="24" w:line="540" w:lineRule="exact"/>
        <w:ind w:left="3531"/>
        <w:rPr>
          <w:rFonts w:ascii="Calibri" w:hAnsi="Calibri" w:cs="Calibri"/>
          <w:sz w:val="22"/>
          <w:szCs w:val="22"/>
        </w:rPr>
      </w:pPr>
      <w:r w:rsidRPr="00754A7F">
        <w:rPr>
          <w:rFonts w:ascii="Calibri" w:hAnsi="Calibri" w:cs="Calibri"/>
          <w:sz w:val="22"/>
          <w:szCs w:val="22"/>
        </w:rPr>
        <w:t>Leslie Sharp</w:t>
      </w:r>
    </w:p>
    <w:p w14:paraId="70F13422" w14:textId="0451424F" w:rsidR="00974555" w:rsidRPr="00754A7F" w:rsidRDefault="00754A7F">
      <w:pPr>
        <w:spacing w:before="24" w:line="540" w:lineRule="exact"/>
        <w:ind w:left="3531"/>
        <w:rPr>
          <w:sz w:val="40"/>
          <w:szCs w:val="40"/>
        </w:rPr>
      </w:pPr>
      <w:r w:rsidRPr="00754A7F">
        <w:rPr>
          <w:position w:val="-1"/>
          <w:sz w:val="40"/>
          <w:szCs w:val="40"/>
        </w:rPr>
        <w:t>O</w:t>
      </w:r>
      <w:r w:rsidRPr="00754A7F">
        <w:rPr>
          <w:spacing w:val="-2"/>
          <w:position w:val="-1"/>
          <w:sz w:val="40"/>
          <w:szCs w:val="40"/>
        </w:rPr>
        <w:t>f</w:t>
      </w:r>
      <w:r w:rsidRPr="00754A7F">
        <w:rPr>
          <w:position w:val="-1"/>
          <w:sz w:val="40"/>
          <w:szCs w:val="40"/>
        </w:rPr>
        <w:t>fi</w:t>
      </w:r>
      <w:r w:rsidRPr="00754A7F">
        <w:rPr>
          <w:spacing w:val="-2"/>
          <w:position w:val="-1"/>
          <w:sz w:val="40"/>
          <w:szCs w:val="40"/>
        </w:rPr>
        <w:t>c</w:t>
      </w:r>
      <w:r w:rsidRPr="00754A7F">
        <w:rPr>
          <w:position w:val="-1"/>
          <w:sz w:val="40"/>
          <w:szCs w:val="40"/>
        </w:rPr>
        <w:t xml:space="preserve">e </w:t>
      </w:r>
      <w:r w:rsidRPr="00754A7F">
        <w:rPr>
          <w:spacing w:val="-3"/>
          <w:position w:val="-1"/>
          <w:sz w:val="40"/>
          <w:szCs w:val="40"/>
        </w:rPr>
        <w:t>A</w:t>
      </w:r>
      <w:r w:rsidRPr="00754A7F">
        <w:rPr>
          <w:position w:val="-1"/>
          <w:sz w:val="40"/>
          <w:szCs w:val="40"/>
        </w:rPr>
        <w:t>d</w:t>
      </w:r>
      <w:r w:rsidRPr="00754A7F">
        <w:rPr>
          <w:spacing w:val="-4"/>
          <w:position w:val="-1"/>
          <w:sz w:val="40"/>
          <w:szCs w:val="40"/>
        </w:rPr>
        <w:t>m</w:t>
      </w:r>
      <w:r w:rsidRPr="00754A7F">
        <w:rPr>
          <w:position w:val="-1"/>
          <w:sz w:val="40"/>
          <w:szCs w:val="40"/>
        </w:rPr>
        <w:t>ini</w:t>
      </w:r>
      <w:r w:rsidRPr="00754A7F">
        <w:rPr>
          <w:spacing w:val="-2"/>
          <w:position w:val="-1"/>
          <w:sz w:val="40"/>
          <w:szCs w:val="40"/>
        </w:rPr>
        <w:t>s</w:t>
      </w:r>
      <w:r w:rsidRPr="00754A7F">
        <w:rPr>
          <w:position w:val="-1"/>
          <w:sz w:val="40"/>
          <w:szCs w:val="40"/>
        </w:rPr>
        <w:t>tr</w:t>
      </w:r>
      <w:r w:rsidRPr="00754A7F">
        <w:rPr>
          <w:spacing w:val="-2"/>
          <w:position w:val="-1"/>
          <w:sz w:val="40"/>
          <w:szCs w:val="40"/>
        </w:rPr>
        <w:t>a</w:t>
      </w:r>
      <w:r w:rsidRPr="00754A7F">
        <w:rPr>
          <w:position w:val="-1"/>
          <w:sz w:val="40"/>
          <w:szCs w:val="40"/>
        </w:rPr>
        <w:t>t</w:t>
      </w:r>
      <w:r w:rsidRPr="00754A7F">
        <w:rPr>
          <w:spacing w:val="-1"/>
          <w:position w:val="-1"/>
          <w:sz w:val="40"/>
          <w:szCs w:val="40"/>
        </w:rPr>
        <w:t>o</w:t>
      </w:r>
      <w:r w:rsidRPr="00754A7F">
        <w:rPr>
          <w:position w:val="-1"/>
          <w:sz w:val="40"/>
          <w:szCs w:val="40"/>
        </w:rPr>
        <w:t>r</w:t>
      </w:r>
    </w:p>
    <w:p w14:paraId="7069FA27" w14:textId="77777777" w:rsidR="00974555" w:rsidRPr="00754A7F" w:rsidRDefault="00974555">
      <w:pPr>
        <w:spacing w:before="12" w:line="200" w:lineRule="exact"/>
        <w:sectPr w:rsidR="00974555" w:rsidRPr="00754A7F">
          <w:pgSz w:w="11920" w:h="16840"/>
          <w:pgMar w:top="760" w:right="860" w:bottom="280" w:left="680" w:header="720" w:footer="720" w:gutter="0"/>
          <w:cols w:space="720"/>
        </w:sectPr>
      </w:pPr>
    </w:p>
    <w:p w14:paraId="2CAEA979" w14:textId="77777777" w:rsidR="00974555" w:rsidRPr="00754A7F" w:rsidRDefault="00754A7F">
      <w:pPr>
        <w:spacing w:before="74" w:line="535" w:lineRule="auto"/>
        <w:ind w:left="184" w:right="291"/>
      </w:pPr>
      <w:r w:rsidRPr="00754A7F">
        <w:rPr>
          <w:spacing w:val="7"/>
        </w:rPr>
        <w:t>A</w:t>
      </w:r>
      <w:r w:rsidRPr="00754A7F">
        <w:rPr>
          <w:spacing w:val="9"/>
        </w:rPr>
        <w:t>R</w:t>
      </w:r>
      <w:r w:rsidRPr="00754A7F">
        <w:rPr>
          <w:spacing w:val="10"/>
        </w:rPr>
        <w:t>E</w:t>
      </w:r>
      <w:r w:rsidRPr="00754A7F">
        <w:rPr>
          <w:spacing w:val="7"/>
        </w:rPr>
        <w:t>A</w:t>
      </w:r>
      <w:r w:rsidRPr="00754A7F">
        <w:t>S</w:t>
      </w:r>
      <w:r w:rsidRPr="00754A7F">
        <w:rPr>
          <w:spacing w:val="9"/>
        </w:rPr>
        <w:t xml:space="preserve"> </w:t>
      </w:r>
      <w:r w:rsidRPr="00754A7F">
        <w:rPr>
          <w:spacing w:val="7"/>
        </w:rPr>
        <w:t>O</w:t>
      </w:r>
      <w:r w:rsidRPr="00754A7F">
        <w:t>F</w:t>
      </w:r>
      <w:r w:rsidRPr="00754A7F">
        <w:rPr>
          <w:spacing w:val="13"/>
        </w:rPr>
        <w:t xml:space="preserve"> </w:t>
      </w:r>
      <w:r w:rsidRPr="00754A7F">
        <w:rPr>
          <w:spacing w:val="8"/>
        </w:rPr>
        <w:t>E</w:t>
      </w:r>
      <w:r w:rsidRPr="00754A7F">
        <w:rPr>
          <w:spacing w:val="7"/>
        </w:rPr>
        <w:t>X</w:t>
      </w:r>
      <w:r w:rsidRPr="00754A7F">
        <w:rPr>
          <w:spacing w:val="9"/>
        </w:rPr>
        <w:t>P</w:t>
      </w:r>
      <w:r w:rsidRPr="00754A7F">
        <w:rPr>
          <w:spacing w:val="10"/>
        </w:rPr>
        <w:t>E</w:t>
      </w:r>
      <w:r w:rsidRPr="00754A7F">
        <w:rPr>
          <w:spacing w:val="6"/>
        </w:rPr>
        <w:t>R</w:t>
      </w:r>
      <w:r w:rsidRPr="00754A7F">
        <w:rPr>
          <w:spacing w:val="10"/>
        </w:rPr>
        <w:t>T</w:t>
      </w:r>
      <w:r w:rsidRPr="00754A7F">
        <w:rPr>
          <w:spacing w:val="8"/>
        </w:rPr>
        <w:t>I</w:t>
      </w:r>
      <w:r w:rsidRPr="00754A7F">
        <w:rPr>
          <w:spacing w:val="7"/>
        </w:rPr>
        <w:t>S</w:t>
      </w:r>
      <w:r w:rsidRPr="00754A7F">
        <w:t xml:space="preserve">E </w:t>
      </w:r>
      <w:r w:rsidRPr="00754A7F">
        <w:rPr>
          <w:i/>
          <w:spacing w:val="5"/>
        </w:rPr>
        <w:t>F</w:t>
      </w:r>
      <w:r w:rsidRPr="00754A7F">
        <w:rPr>
          <w:i/>
          <w:spacing w:val="4"/>
        </w:rPr>
        <w:t>i</w:t>
      </w:r>
      <w:r w:rsidRPr="00754A7F">
        <w:rPr>
          <w:i/>
          <w:spacing w:val="6"/>
        </w:rPr>
        <w:t>nan</w:t>
      </w:r>
      <w:r w:rsidRPr="00754A7F">
        <w:rPr>
          <w:i/>
          <w:spacing w:val="5"/>
        </w:rPr>
        <w:t>c</w:t>
      </w:r>
      <w:r w:rsidRPr="00754A7F">
        <w:rPr>
          <w:i/>
          <w:spacing w:val="4"/>
        </w:rPr>
        <w:t>i</w:t>
      </w:r>
      <w:r w:rsidRPr="00754A7F">
        <w:rPr>
          <w:i/>
          <w:spacing w:val="6"/>
        </w:rPr>
        <w:t>a</w:t>
      </w:r>
      <w:r w:rsidRPr="00754A7F">
        <w:rPr>
          <w:i/>
        </w:rPr>
        <w:t>l</w:t>
      </w:r>
      <w:r w:rsidRPr="00754A7F">
        <w:rPr>
          <w:i/>
          <w:spacing w:val="1"/>
        </w:rPr>
        <w:t xml:space="preserve"> </w:t>
      </w:r>
      <w:r w:rsidRPr="00754A7F">
        <w:rPr>
          <w:i/>
          <w:spacing w:val="6"/>
        </w:rPr>
        <w:t>ad</w:t>
      </w:r>
      <w:r w:rsidRPr="00754A7F">
        <w:rPr>
          <w:i/>
          <w:spacing w:val="5"/>
        </w:rPr>
        <w:t>m</w:t>
      </w:r>
      <w:r w:rsidRPr="00754A7F">
        <w:rPr>
          <w:i/>
          <w:spacing w:val="4"/>
        </w:rPr>
        <w:t>i</w:t>
      </w:r>
      <w:r w:rsidRPr="00754A7F">
        <w:rPr>
          <w:i/>
          <w:spacing w:val="6"/>
        </w:rPr>
        <w:t>n</w:t>
      </w:r>
      <w:r w:rsidRPr="00754A7F">
        <w:rPr>
          <w:i/>
          <w:spacing w:val="4"/>
        </w:rPr>
        <w:t>istr</w:t>
      </w:r>
      <w:r w:rsidRPr="00754A7F">
        <w:rPr>
          <w:i/>
          <w:spacing w:val="6"/>
        </w:rPr>
        <w:t>a</w:t>
      </w:r>
      <w:r w:rsidRPr="00754A7F">
        <w:rPr>
          <w:i/>
          <w:spacing w:val="4"/>
        </w:rPr>
        <w:t>ti</w:t>
      </w:r>
      <w:r w:rsidRPr="00754A7F">
        <w:rPr>
          <w:i/>
          <w:spacing w:val="6"/>
        </w:rPr>
        <w:t>o</w:t>
      </w:r>
      <w:r w:rsidRPr="00754A7F">
        <w:rPr>
          <w:i/>
        </w:rPr>
        <w:t xml:space="preserve">n </w:t>
      </w:r>
      <w:r w:rsidRPr="00754A7F">
        <w:rPr>
          <w:i/>
          <w:spacing w:val="5"/>
        </w:rPr>
        <w:t>O</w:t>
      </w:r>
      <w:r w:rsidRPr="00754A7F">
        <w:rPr>
          <w:i/>
          <w:spacing w:val="4"/>
        </w:rPr>
        <w:t>ffi</w:t>
      </w:r>
      <w:r w:rsidRPr="00754A7F">
        <w:rPr>
          <w:i/>
          <w:spacing w:val="5"/>
        </w:rPr>
        <w:t>c</w:t>
      </w:r>
      <w:r w:rsidRPr="00754A7F">
        <w:rPr>
          <w:i/>
        </w:rPr>
        <w:t>e</w:t>
      </w:r>
      <w:r w:rsidRPr="00754A7F">
        <w:rPr>
          <w:i/>
          <w:spacing w:val="5"/>
        </w:rPr>
        <w:t xml:space="preserve"> </w:t>
      </w:r>
      <w:r w:rsidRPr="00754A7F">
        <w:rPr>
          <w:i/>
          <w:spacing w:val="6"/>
        </w:rPr>
        <w:t>p</w:t>
      </w:r>
      <w:r w:rsidRPr="00754A7F">
        <w:rPr>
          <w:i/>
          <w:spacing w:val="4"/>
        </w:rPr>
        <w:t>r</w:t>
      </w:r>
      <w:r w:rsidRPr="00754A7F">
        <w:rPr>
          <w:i/>
          <w:spacing w:val="6"/>
        </w:rPr>
        <w:t>o</w:t>
      </w:r>
      <w:r w:rsidRPr="00754A7F">
        <w:rPr>
          <w:i/>
          <w:spacing w:val="5"/>
        </w:rPr>
        <w:t>ce</w:t>
      </w:r>
      <w:r w:rsidRPr="00754A7F">
        <w:rPr>
          <w:i/>
          <w:spacing w:val="6"/>
        </w:rPr>
        <w:t>du</w:t>
      </w:r>
      <w:r w:rsidRPr="00754A7F">
        <w:rPr>
          <w:i/>
          <w:spacing w:val="4"/>
        </w:rPr>
        <w:t>r</w:t>
      </w:r>
      <w:r w:rsidRPr="00754A7F">
        <w:rPr>
          <w:i/>
          <w:spacing w:val="7"/>
        </w:rPr>
        <w:t>e</w:t>
      </w:r>
      <w:r w:rsidRPr="00754A7F">
        <w:rPr>
          <w:i/>
        </w:rPr>
        <w:t>s</w:t>
      </w:r>
    </w:p>
    <w:p w14:paraId="43A851CF" w14:textId="77777777" w:rsidR="00974555" w:rsidRPr="00754A7F" w:rsidRDefault="00754A7F">
      <w:pPr>
        <w:spacing w:before="27"/>
        <w:ind w:left="184"/>
      </w:pPr>
      <w:r w:rsidRPr="00754A7F">
        <w:rPr>
          <w:i/>
          <w:spacing w:val="4"/>
        </w:rPr>
        <w:t>T</w:t>
      </w:r>
      <w:r w:rsidRPr="00754A7F">
        <w:rPr>
          <w:i/>
          <w:spacing w:val="5"/>
        </w:rPr>
        <w:t>y</w:t>
      </w:r>
      <w:r w:rsidRPr="00754A7F">
        <w:rPr>
          <w:i/>
          <w:spacing w:val="6"/>
        </w:rPr>
        <w:t>p</w:t>
      </w:r>
      <w:r w:rsidRPr="00754A7F">
        <w:rPr>
          <w:i/>
          <w:spacing w:val="4"/>
        </w:rPr>
        <w:t>i</w:t>
      </w:r>
      <w:r w:rsidRPr="00754A7F">
        <w:rPr>
          <w:i/>
          <w:spacing w:val="6"/>
        </w:rPr>
        <w:t>n</w:t>
      </w:r>
      <w:r w:rsidRPr="00754A7F">
        <w:rPr>
          <w:i/>
        </w:rPr>
        <w:t>g</w:t>
      </w:r>
      <w:r w:rsidRPr="00754A7F">
        <w:rPr>
          <w:i/>
          <w:spacing w:val="10"/>
        </w:rPr>
        <w:t xml:space="preserve"> </w:t>
      </w:r>
      <w:r w:rsidRPr="00754A7F">
        <w:rPr>
          <w:i/>
        </w:rPr>
        <w:t>&amp;</w:t>
      </w:r>
      <w:r w:rsidRPr="00754A7F">
        <w:rPr>
          <w:i/>
          <w:spacing w:val="2"/>
        </w:rPr>
        <w:t xml:space="preserve"> </w:t>
      </w:r>
      <w:r w:rsidRPr="00754A7F">
        <w:rPr>
          <w:i/>
          <w:spacing w:val="4"/>
        </w:rPr>
        <w:t>w</w:t>
      </w:r>
      <w:r w:rsidRPr="00754A7F">
        <w:rPr>
          <w:i/>
          <w:spacing w:val="8"/>
        </w:rPr>
        <w:t>o</w:t>
      </w:r>
      <w:r w:rsidRPr="00754A7F">
        <w:rPr>
          <w:i/>
          <w:spacing w:val="4"/>
        </w:rPr>
        <w:t>r</w:t>
      </w:r>
      <w:r w:rsidRPr="00754A7F">
        <w:rPr>
          <w:i/>
          <w:spacing w:val="9"/>
        </w:rPr>
        <w:t>d</w:t>
      </w:r>
      <w:r w:rsidRPr="00754A7F">
        <w:rPr>
          <w:i/>
          <w:spacing w:val="6"/>
        </w:rPr>
        <w:t>-p</w:t>
      </w:r>
      <w:r w:rsidRPr="00754A7F">
        <w:rPr>
          <w:i/>
          <w:spacing w:val="4"/>
        </w:rPr>
        <w:t>r</w:t>
      </w:r>
      <w:r w:rsidRPr="00754A7F">
        <w:rPr>
          <w:i/>
          <w:spacing w:val="6"/>
        </w:rPr>
        <w:t>o</w:t>
      </w:r>
      <w:r w:rsidRPr="00754A7F">
        <w:rPr>
          <w:i/>
          <w:spacing w:val="5"/>
        </w:rPr>
        <w:t>ce</w:t>
      </w:r>
      <w:r w:rsidRPr="00754A7F">
        <w:rPr>
          <w:i/>
          <w:spacing w:val="4"/>
        </w:rPr>
        <w:t>s</w:t>
      </w:r>
      <w:r w:rsidRPr="00754A7F">
        <w:rPr>
          <w:i/>
          <w:spacing w:val="6"/>
        </w:rPr>
        <w:t>s</w:t>
      </w:r>
      <w:r w:rsidRPr="00754A7F">
        <w:rPr>
          <w:i/>
          <w:spacing w:val="4"/>
        </w:rPr>
        <w:t>i</w:t>
      </w:r>
      <w:r w:rsidRPr="00754A7F">
        <w:rPr>
          <w:i/>
          <w:spacing w:val="6"/>
        </w:rPr>
        <w:t>n</w:t>
      </w:r>
      <w:r w:rsidRPr="00754A7F">
        <w:rPr>
          <w:i/>
        </w:rPr>
        <w:t>g</w:t>
      </w:r>
    </w:p>
    <w:p w14:paraId="2B575DA6" w14:textId="77777777" w:rsidR="00974555" w:rsidRPr="00754A7F" w:rsidRDefault="00974555">
      <w:pPr>
        <w:spacing w:before="18" w:line="280" w:lineRule="exact"/>
        <w:rPr>
          <w:sz w:val="28"/>
          <w:szCs w:val="28"/>
        </w:rPr>
      </w:pPr>
    </w:p>
    <w:p w14:paraId="51B06EEA" w14:textId="77777777" w:rsidR="00974555" w:rsidRPr="00754A7F" w:rsidRDefault="00754A7F">
      <w:pPr>
        <w:ind w:left="184"/>
      </w:pPr>
      <w:r w:rsidRPr="00754A7F">
        <w:rPr>
          <w:i/>
          <w:spacing w:val="4"/>
        </w:rPr>
        <w:t>K</w:t>
      </w:r>
      <w:r w:rsidRPr="00754A7F">
        <w:rPr>
          <w:i/>
          <w:spacing w:val="5"/>
        </w:rPr>
        <w:t>ey</w:t>
      </w:r>
      <w:r w:rsidRPr="00754A7F">
        <w:rPr>
          <w:i/>
          <w:spacing w:val="6"/>
        </w:rPr>
        <w:t>boa</w:t>
      </w:r>
      <w:r w:rsidRPr="00754A7F">
        <w:rPr>
          <w:i/>
          <w:spacing w:val="4"/>
        </w:rPr>
        <w:t>r</w:t>
      </w:r>
      <w:r w:rsidRPr="00754A7F">
        <w:rPr>
          <w:i/>
        </w:rPr>
        <w:t>d</w:t>
      </w:r>
      <w:r w:rsidRPr="00754A7F">
        <w:rPr>
          <w:i/>
          <w:spacing w:val="3"/>
        </w:rPr>
        <w:t xml:space="preserve"> </w:t>
      </w:r>
      <w:r w:rsidRPr="00754A7F">
        <w:rPr>
          <w:i/>
          <w:spacing w:val="4"/>
        </w:rPr>
        <w:t>s</w:t>
      </w:r>
      <w:r w:rsidRPr="00754A7F">
        <w:rPr>
          <w:i/>
          <w:spacing w:val="5"/>
        </w:rPr>
        <w:t>k</w:t>
      </w:r>
      <w:r w:rsidRPr="00754A7F">
        <w:rPr>
          <w:i/>
          <w:spacing w:val="4"/>
        </w:rPr>
        <w:t>i</w:t>
      </w:r>
      <w:r w:rsidRPr="00754A7F">
        <w:rPr>
          <w:i/>
          <w:spacing w:val="7"/>
        </w:rPr>
        <w:t>l</w:t>
      </w:r>
      <w:r w:rsidRPr="00754A7F">
        <w:rPr>
          <w:i/>
          <w:spacing w:val="4"/>
        </w:rPr>
        <w:t>l</w:t>
      </w:r>
      <w:r w:rsidRPr="00754A7F">
        <w:rPr>
          <w:i/>
        </w:rPr>
        <w:t>s</w:t>
      </w:r>
    </w:p>
    <w:p w14:paraId="789BD707" w14:textId="77777777" w:rsidR="00974555" w:rsidRPr="00754A7F" w:rsidRDefault="00974555">
      <w:pPr>
        <w:spacing w:before="18" w:line="280" w:lineRule="exact"/>
        <w:rPr>
          <w:sz w:val="28"/>
          <w:szCs w:val="28"/>
        </w:rPr>
      </w:pPr>
    </w:p>
    <w:p w14:paraId="0D952773" w14:textId="77777777" w:rsidR="00974555" w:rsidRPr="00754A7F" w:rsidRDefault="00754A7F">
      <w:pPr>
        <w:ind w:left="184"/>
      </w:pPr>
      <w:r w:rsidRPr="00754A7F">
        <w:rPr>
          <w:i/>
          <w:spacing w:val="5"/>
        </w:rPr>
        <w:t>F</w:t>
      </w:r>
      <w:r w:rsidRPr="00754A7F">
        <w:rPr>
          <w:i/>
          <w:spacing w:val="4"/>
        </w:rPr>
        <w:t>ili</w:t>
      </w:r>
      <w:r w:rsidRPr="00754A7F">
        <w:rPr>
          <w:i/>
          <w:spacing w:val="6"/>
        </w:rPr>
        <w:t>n</w:t>
      </w:r>
      <w:r w:rsidRPr="00754A7F">
        <w:rPr>
          <w:i/>
        </w:rPr>
        <w:t>g</w:t>
      </w:r>
    </w:p>
    <w:p w14:paraId="2E171CA7" w14:textId="77777777" w:rsidR="00974555" w:rsidRPr="00754A7F" w:rsidRDefault="00974555">
      <w:pPr>
        <w:spacing w:line="100" w:lineRule="exact"/>
        <w:rPr>
          <w:sz w:val="10"/>
          <w:szCs w:val="10"/>
        </w:rPr>
      </w:pPr>
    </w:p>
    <w:p w14:paraId="47B2FD26" w14:textId="77777777" w:rsidR="00974555" w:rsidRPr="00754A7F" w:rsidRDefault="00974555">
      <w:pPr>
        <w:spacing w:line="200" w:lineRule="exact"/>
      </w:pPr>
    </w:p>
    <w:p w14:paraId="38A66369" w14:textId="77777777" w:rsidR="00974555" w:rsidRPr="00754A7F" w:rsidRDefault="00754A7F">
      <w:pPr>
        <w:spacing w:line="552" w:lineRule="auto"/>
        <w:ind w:left="184" w:right="799"/>
      </w:pPr>
      <w:r w:rsidRPr="00754A7F">
        <w:rPr>
          <w:i/>
          <w:spacing w:val="5"/>
        </w:rPr>
        <w:t>Rece</w:t>
      </w:r>
      <w:r w:rsidRPr="00754A7F">
        <w:rPr>
          <w:i/>
          <w:spacing w:val="6"/>
        </w:rPr>
        <w:t>p</w:t>
      </w:r>
      <w:r w:rsidRPr="00754A7F">
        <w:rPr>
          <w:i/>
          <w:spacing w:val="4"/>
        </w:rPr>
        <w:t>ti</w:t>
      </w:r>
      <w:r w:rsidRPr="00754A7F">
        <w:rPr>
          <w:i/>
          <w:spacing w:val="6"/>
        </w:rPr>
        <w:t>o</w:t>
      </w:r>
      <w:r w:rsidRPr="00754A7F">
        <w:rPr>
          <w:i/>
        </w:rPr>
        <w:t>n</w:t>
      </w:r>
      <w:r w:rsidRPr="00754A7F">
        <w:rPr>
          <w:i/>
          <w:spacing w:val="3"/>
        </w:rPr>
        <w:t xml:space="preserve"> </w:t>
      </w:r>
      <w:r w:rsidRPr="00754A7F">
        <w:rPr>
          <w:i/>
          <w:spacing w:val="6"/>
        </w:rPr>
        <w:t>du</w:t>
      </w:r>
      <w:r w:rsidRPr="00754A7F">
        <w:rPr>
          <w:i/>
          <w:spacing w:val="4"/>
        </w:rPr>
        <w:t>ti</w:t>
      </w:r>
      <w:r w:rsidRPr="00754A7F">
        <w:rPr>
          <w:i/>
          <w:spacing w:val="5"/>
        </w:rPr>
        <w:t>e</w:t>
      </w:r>
      <w:r w:rsidRPr="00754A7F">
        <w:rPr>
          <w:i/>
        </w:rPr>
        <w:t xml:space="preserve">s </w:t>
      </w:r>
      <w:r w:rsidRPr="00754A7F">
        <w:rPr>
          <w:i/>
          <w:spacing w:val="5"/>
        </w:rPr>
        <w:t>Dec</w:t>
      </w:r>
      <w:r w:rsidRPr="00754A7F">
        <w:rPr>
          <w:i/>
          <w:spacing w:val="4"/>
        </w:rPr>
        <w:t>isi</w:t>
      </w:r>
      <w:r w:rsidRPr="00754A7F">
        <w:rPr>
          <w:i/>
          <w:spacing w:val="6"/>
        </w:rPr>
        <w:t>o</w:t>
      </w:r>
      <w:r w:rsidRPr="00754A7F">
        <w:rPr>
          <w:i/>
        </w:rPr>
        <w:t>n</w:t>
      </w:r>
      <w:r w:rsidRPr="00754A7F">
        <w:rPr>
          <w:i/>
          <w:spacing w:val="4"/>
        </w:rPr>
        <w:t xml:space="preserve"> </w:t>
      </w:r>
      <w:r w:rsidRPr="00754A7F">
        <w:rPr>
          <w:i/>
          <w:spacing w:val="5"/>
        </w:rPr>
        <w:t>m</w:t>
      </w:r>
      <w:r w:rsidRPr="00754A7F">
        <w:rPr>
          <w:i/>
          <w:spacing w:val="6"/>
        </w:rPr>
        <w:t>a</w:t>
      </w:r>
      <w:r w:rsidRPr="00754A7F">
        <w:rPr>
          <w:i/>
          <w:spacing w:val="5"/>
        </w:rPr>
        <w:t>k</w:t>
      </w:r>
      <w:r w:rsidRPr="00754A7F">
        <w:rPr>
          <w:i/>
          <w:spacing w:val="4"/>
        </w:rPr>
        <w:t>i</w:t>
      </w:r>
      <w:r w:rsidRPr="00754A7F">
        <w:rPr>
          <w:i/>
          <w:spacing w:val="6"/>
        </w:rPr>
        <w:t>n</w:t>
      </w:r>
      <w:r w:rsidRPr="00754A7F">
        <w:rPr>
          <w:i/>
        </w:rPr>
        <w:t xml:space="preserve">g </w:t>
      </w:r>
      <w:r w:rsidRPr="00754A7F">
        <w:rPr>
          <w:i/>
          <w:spacing w:val="5"/>
        </w:rPr>
        <w:t>R</w:t>
      </w:r>
      <w:r w:rsidRPr="00754A7F">
        <w:rPr>
          <w:i/>
          <w:spacing w:val="6"/>
        </w:rPr>
        <w:t>a</w:t>
      </w:r>
      <w:r w:rsidRPr="00754A7F">
        <w:rPr>
          <w:i/>
          <w:spacing w:val="4"/>
        </w:rPr>
        <w:t>isi</w:t>
      </w:r>
      <w:r w:rsidRPr="00754A7F">
        <w:rPr>
          <w:i/>
          <w:spacing w:val="6"/>
        </w:rPr>
        <w:t>n</w:t>
      </w:r>
      <w:r w:rsidRPr="00754A7F">
        <w:rPr>
          <w:i/>
        </w:rPr>
        <w:t>g</w:t>
      </w:r>
      <w:r w:rsidRPr="00754A7F">
        <w:rPr>
          <w:i/>
          <w:spacing w:val="5"/>
        </w:rPr>
        <w:t xml:space="preserve"> c</w:t>
      </w:r>
      <w:r w:rsidRPr="00754A7F">
        <w:rPr>
          <w:i/>
          <w:spacing w:val="4"/>
        </w:rPr>
        <w:t>r</w:t>
      </w:r>
      <w:r w:rsidRPr="00754A7F">
        <w:rPr>
          <w:i/>
          <w:spacing w:val="5"/>
        </w:rPr>
        <w:t>e</w:t>
      </w:r>
      <w:r w:rsidRPr="00754A7F">
        <w:rPr>
          <w:i/>
          <w:spacing w:val="6"/>
        </w:rPr>
        <w:t>d</w:t>
      </w:r>
      <w:r w:rsidRPr="00754A7F">
        <w:rPr>
          <w:i/>
          <w:spacing w:val="4"/>
        </w:rPr>
        <w:t>i</w:t>
      </w:r>
      <w:r w:rsidRPr="00754A7F">
        <w:rPr>
          <w:i/>
        </w:rPr>
        <w:t>t</w:t>
      </w:r>
      <w:r w:rsidRPr="00754A7F">
        <w:rPr>
          <w:i/>
          <w:spacing w:val="4"/>
        </w:rPr>
        <w:t xml:space="preserve"> </w:t>
      </w:r>
      <w:r w:rsidRPr="00754A7F">
        <w:rPr>
          <w:i/>
          <w:spacing w:val="6"/>
        </w:rPr>
        <w:t>no</w:t>
      </w:r>
      <w:r w:rsidRPr="00754A7F">
        <w:rPr>
          <w:i/>
          <w:spacing w:val="4"/>
        </w:rPr>
        <w:t>t</w:t>
      </w:r>
      <w:r w:rsidRPr="00754A7F">
        <w:rPr>
          <w:i/>
          <w:spacing w:val="5"/>
        </w:rPr>
        <w:t>e</w:t>
      </w:r>
      <w:r w:rsidRPr="00754A7F">
        <w:rPr>
          <w:i/>
        </w:rPr>
        <w:t>s</w:t>
      </w:r>
    </w:p>
    <w:p w14:paraId="62408D5B" w14:textId="77777777" w:rsidR="00974555" w:rsidRPr="00754A7F" w:rsidRDefault="00754A7F">
      <w:pPr>
        <w:spacing w:line="200" w:lineRule="exact"/>
        <w:ind w:left="184"/>
      </w:pPr>
      <w:r w:rsidRPr="00754A7F">
        <w:rPr>
          <w:i/>
          <w:spacing w:val="4"/>
        </w:rPr>
        <w:t>Wri</w:t>
      </w:r>
      <w:r w:rsidRPr="00754A7F">
        <w:rPr>
          <w:i/>
          <w:spacing w:val="7"/>
        </w:rPr>
        <w:t>t</w:t>
      </w:r>
      <w:r w:rsidRPr="00754A7F">
        <w:rPr>
          <w:i/>
          <w:spacing w:val="4"/>
        </w:rPr>
        <w:t>i</w:t>
      </w:r>
      <w:r w:rsidRPr="00754A7F">
        <w:rPr>
          <w:i/>
          <w:spacing w:val="6"/>
        </w:rPr>
        <w:t>n</w:t>
      </w:r>
      <w:r w:rsidRPr="00754A7F">
        <w:rPr>
          <w:i/>
        </w:rPr>
        <w:t>g</w:t>
      </w:r>
      <w:r w:rsidRPr="00754A7F">
        <w:rPr>
          <w:i/>
          <w:spacing w:val="5"/>
        </w:rPr>
        <w:t xml:space="preserve"> c</w:t>
      </w:r>
      <w:r w:rsidRPr="00754A7F">
        <w:rPr>
          <w:i/>
          <w:spacing w:val="6"/>
        </w:rPr>
        <w:t>o</w:t>
      </w:r>
      <w:r w:rsidRPr="00754A7F">
        <w:rPr>
          <w:i/>
          <w:spacing w:val="4"/>
        </w:rPr>
        <w:t>rr</w:t>
      </w:r>
      <w:r w:rsidRPr="00754A7F">
        <w:rPr>
          <w:i/>
          <w:spacing w:val="7"/>
        </w:rPr>
        <w:t>e</w:t>
      </w:r>
      <w:r w:rsidRPr="00754A7F">
        <w:rPr>
          <w:i/>
          <w:spacing w:val="4"/>
        </w:rPr>
        <w:t>s</w:t>
      </w:r>
      <w:r w:rsidRPr="00754A7F">
        <w:rPr>
          <w:i/>
          <w:spacing w:val="6"/>
        </w:rPr>
        <w:t>pond</w:t>
      </w:r>
      <w:r w:rsidRPr="00754A7F">
        <w:rPr>
          <w:i/>
          <w:spacing w:val="5"/>
        </w:rPr>
        <w:t>e</w:t>
      </w:r>
      <w:r w:rsidRPr="00754A7F">
        <w:rPr>
          <w:i/>
          <w:spacing w:val="6"/>
        </w:rPr>
        <w:t>n</w:t>
      </w:r>
      <w:r w:rsidRPr="00754A7F">
        <w:rPr>
          <w:i/>
          <w:spacing w:val="5"/>
        </w:rPr>
        <w:t>c</w:t>
      </w:r>
      <w:r w:rsidRPr="00754A7F">
        <w:rPr>
          <w:i/>
        </w:rPr>
        <w:t>e</w:t>
      </w:r>
    </w:p>
    <w:p w14:paraId="617BD092" w14:textId="77777777" w:rsidR="00974555" w:rsidRPr="00754A7F" w:rsidRDefault="00974555">
      <w:pPr>
        <w:spacing w:before="18" w:line="280" w:lineRule="exact"/>
        <w:rPr>
          <w:sz w:val="28"/>
          <w:szCs w:val="28"/>
        </w:rPr>
      </w:pPr>
    </w:p>
    <w:p w14:paraId="65FD5C2F" w14:textId="77777777" w:rsidR="00974555" w:rsidRPr="00754A7F" w:rsidRDefault="00754A7F">
      <w:pPr>
        <w:ind w:left="184"/>
      </w:pPr>
      <w:r w:rsidRPr="00754A7F">
        <w:rPr>
          <w:i/>
          <w:spacing w:val="5"/>
        </w:rPr>
        <w:t>A</w:t>
      </w:r>
      <w:r w:rsidRPr="00754A7F">
        <w:rPr>
          <w:i/>
          <w:spacing w:val="6"/>
        </w:rPr>
        <w:t>d</w:t>
      </w:r>
      <w:r w:rsidRPr="00754A7F">
        <w:rPr>
          <w:i/>
          <w:spacing w:val="5"/>
        </w:rPr>
        <w:t>m</w:t>
      </w:r>
      <w:r w:rsidRPr="00754A7F">
        <w:rPr>
          <w:i/>
          <w:spacing w:val="4"/>
        </w:rPr>
        <w:t>i</w:t>
      </w:r>
      <w:r w:rsidRPr="00754A7F">
        <w:rPr>
          <w:i/>
          <w:spacing w:val="6"/>
        </w:rPr>
        <w:t>n</w:t>
      </w:r>
      <w:r w:rsidRPr="00754A7F">
        <w:rPr>
          <w:i/>
          <w:spacing w:val="4"/>
        </w:rPr>
        <w:t>is</w:t>
      </w:r>
      <w:r w:rsidRPr="00754A7F">
        <w:rPr>
          <w:i/>
          <w:spacing w:val="7"/>
        </w:rPr>
        <w:t>t</w:t>
      </w:r>
      <w:r w:rsidRPr="00754A7F">
        <w:rPr>
          <w:i/>
          <w:spacing w:val="4"/>
        </w:rPr>
        <w:t>r</w:t>
      </w:r>
      <w:r w:rsidRPr="00754A7F">
        <w:rPr>
          <w:i/>
          <w:spacing w:val="8"/>
        </w:rPr>
        <w:t>a</w:t>
      </w:r>
      <w:r w:rsidRPr="00754A7F">
        <w:rPr>
          <w:i/>
          <w:spacing w:val="4"/>
        </w:rPr>
        <w:t>ti</w:t>
      </w:r>
      <w:r w:rsidRPr="00754A7F">
        <w:rPr>
          <w:i/>
          <w:spacing w:val="6"/>
        </w:rPr>
        <w:t>o</w:t>
      </w:r>
      <w:r w:rsidRPr="00754A7F">
        <w:rPr>
          <w:i/>
        </w:rPr>
        <w:t>n</w:t>
      </w:r>
    </w:p>
    <w:p w14:paraId="43C66D89" w14:textId="77777777" w:rsidR="00974555" w:rsidRPr="00754A7F" w:rsidRDefault="00974555">
      <w:pPr>
        <w:spacing w:before="2" w:line="260" w:lineRule="exact"/>
        <w:rPr>
          <w:sz w:val="26"/>
          <w:szCs w:val="26"/>
        </w:rPr>
      </w:pPr>
    </w:p>
    <w:p w14:paraId="5C546A5A" w14:textId="3E06E8A4" w:rsidR="00974555" w:rsidRPr="00754A7F" w:rsidRDefault="00754A7F" w:rsidP="00754A7F">
      <w:pPr>
        <w:spacing w:line="552" w:lineRule="auto"/>
        <w:ind w:left="184" w:right="434"/>
      </w:pPr>
      <w:r w:rsidRPr="00754A7F">
        <w:rPr>
          <w:i/>
          <w:spacing w:val="4"/>
        </w:rPr>
        <w:t>M</w:t>
      </w:r>
      <w:r w:rsidRPr="00754A7F">
        <w:rPr>
          <w:i/>
        </w:rPr>
        <w:t>S</w:t>
      </w:r>
      <w:r w:rsidRPr="00754A7F">
        <w:rPr>
          <w:i/>
          <w:spacing w:val="8"/>
        </w:rPr>
        <w:t xml:space="preserve"> </w:t>
      </w:r>
      <w:r w:rsidRPr="00754A7F">
        <w:rPr>
          <w:i/>
          <w:spacing w:val="5"/>
        </w:rPr>
        <w:t>O</w:t>
      </w:r>
      <w:r w:rsidRPr="00754A7F">
        <w:rPr>
          <w:i/>
          <w:spacing w:val="4"/>
        </w:rPr>
        <w:t>ffi</w:t>
      </w:r>
      <w:r w:rsidRPr="00754A7F">
        <w:rPr>
          <w:i/>
          <w:spacing w:val="5"/>
        </w:rPr>
        <w:t>c</w:t>
      </w:r>
      <w:r w:rsidRPr="00754A7F">
        <w:rPr>
          <w:i/>
        </w:rPr>
        <w:t>e</w:t>
      </w:r>
      <w:r w:rsidRPr="00754A7F">
        <w:rPr>
          <w:i/>
          <w:spacing w:val="5"/>
        </w:rPr>
        <w:t xml:space="preserve"> </w:t>
      </w:r>
      <w:r w:rsidRPr="00754A7F">
        <w:rPr>
          <w:i/>
          <w:spacing w:val="6"/>
        </w:rPr>
        <w:t>app</w:t>
      </w:r>
      <w:r w:rsidRPr="00754A7F">
        <w:rPr>
          <w:i/>
          <w:spacing w:val="4"/>
        </w:rPr>
        <w:t>li</w:t>
      </w:r>
      <w:r w:rsidRPr="00754A7F">
        <w:rPr>
          <w:i/>
          <w:spacing w:val="5"/>
        </w:rPr>
        <w:t>c</w:t>
      </w:r>
      <w:r w:rsidRPr="00754A7F">
        <w:rPr>
          <w:i/>
          <w:spacing w:val="6"/>
        </w:rPr>
        <w:t>a</w:t>
      </w:r>
      <w:r w:rsidRPr="00754A7F">
        <w:rPr>
          <w:i/>
          <w:spacing w:val="4"/>
        </w:rPr>
        <w:t>ti</w:t>
      </w:r>
      <w:r w:rsidRPr="00754A7F">
        <w:rPr>
          <w:i/>
          <w:spacing w:val="6"/>
        </w:rPr>
        <w:t>on</w:t>
      </w:r>
      <w:r w:rsidRPr="00754A7F">
        <w:rPr>
          <w:i/>
        </w:rPr>
        <w:t xml:space="preserve">s </w:t>
      </w:r>
      <w:r w:rsidRPr="00754A7F">
        <w:rPr>
          <w:i/>
          <w:spacing w:val="5"/>
        </w:rPr>
        <w:t>B</w:t>
      </w:r>
      <w:r w:rsidRPr="00754A7F">
        <w:rPr>
          <w:i/>
          <w:spacing w:val="6"/>
        </w:rPr>
        <w:t>u</w:t>
      </w:r>
      <w:r w:rsidRPr="00754A7F">
        <w:rPr>
          <w:i/>
          <w:spacing w:val="4"/>
        </w:rPr>
        <w:t>si</w:t>
      </w:r>
      <w:r w:rsidRPr="00754A7F">
        <w:rPr>
          <w:i/>
          <w:spacing w:val="6"/>
        </w:rPr>
        <w:t>n</w:t>
      </w:r>
      <w:r w:rsidRPr="00754A7F">
        <w:rPr>
          <w:i/>
          <w:spacing w:val="5"/>
        </w:rPr>
        <w:t>e</w:t>
      </w:r>
      <w:r w:rsidRPr="00754A7F">
        <w:rPr>
          <w:i/>
          <w:spacing w:val="4"/>
        </w:rPr>
        <w:t>s</w:t>
      </w:r>
      <w:r w:rsidRPr="00754A7F">
        <w:rPr>
          <w:i/>
        </w:rPr>
        <w:t>s</w:t>
      </w:r>
      <w:r w:rsidRPr="00754A7F">
        <w:rPr>
          <w:i/>
          <w:spacing w:val="2"/>
        </w:rPr>
        <w:t xml:space="preserve"> </w:t>
      </w:r>
      <w:r w:rsidRPr="00754A7F">
        <w:rPr>
          <w:i/>
          <w:spacing w:val="5"/>
        </w:rPr>
        <w:t>A</w:t>
      </w:r>
      <w:r w:rsidRPr="00754A7F">
        <w:rPr>
          <w:i/>
          <w:spacing w:val="6"/>
        </w:rPr>
        <w:t>d</w:t>
      </w:r>
      <w:r w:rsidRPr="00754A7F">
        <w:rPr>
          <w:i/>
          <w:spacing w:val="7"/>
        </w:rPr>
        <w:t>m</w:t>
      </w:r>
      <w:r w:rsidRPr="00754A7F">
        <w:rPr>
          <w:i/>
          <w:spacing w:val="4"/>
        </w:rPr>
        <w:t>i</w:t>
      </w:r>
      <w:r w:rsidRPr="00754A7F">
        <w:rPr>
          <w:i/>
          <w:spacing w:val="6"/>
        </w:rPr>
        <w:t>n</w:t>
      </w:r>
      <w:r w:rsidRPr="00754A7F">
        <w:rPr>
          <w:i/>
          <w:spacing w:val="4"/>
        </w:rPr>
        <w:t>is</w:t>
      </w:r>
      <w:r w:rsidRPr="00754A7F">
        <w:rPr>
          <w:i/>
          <w:spacing w:val="7"/>
        </w:rPr>
        <w:t>t</w:t>
      </w:r>
      <w:r w:rsidRPr="00754A7F">
        <w:rPr>
          <w:i/>
          <w:spacing w:val="4"/>
        </w:rPr>
        <w:t>r</w:t>
      </w:r>
      <w:r w:rsidRPr="00754A7F">
        <w:rPr>
          <w:i/>
          <w:spacing w:val="6"/>
        </w:rPr>
        <w:t>a</w:t>
      </w:r>
      <w:r w:rsidRPr="00754A7F">
        <w:rPr>
          <w:i/>
          <w:spacing w:val="4"/>
        </w:rPr>
        <w:t>ti</w:t>
      </w:r>
      <w:r w:rsidRPr="00754A7F">
        <w:rPr>
          <w:i/>
          <w:spacing w:val="6"/>
        </w:rPr>
        <w:t>o</w:t>
      </w:r>
      <w:r w:rsidRPr="00754A7F">
        <w:rPr>
          <w:i/>
        </w:rPr>
        <w:t xml:space="preserve">n </w:t>
      </w:r>
      <w:r w:rsidRPr="00754A7F">
        <w:rPr>
          <w:i/>
          <w:spacing w:val="5"/>
        </w:rPr>
        <w:t>O</w:t>
      </w:r>
      <w:r w:rsidRPr="00754A7F">
        <w:rPr>
          <w:i/>
          <w:spacing w:val="4"/>
        </w:rPr>
        <w:t>ffi</w:t>
      </w:r>
      <w:r w:rsidRPr="00754A7F">
        <w:rPr>
          <w:i/>
          <w:spacing w:val="5"/>
        </w:rPr>
        <w:t>c</w:t>
      </w:r>
      <w:r w:rsidRPr="00754A7F">
        <w:rPr>
          <w:i/>
        </w:rPr>
        <w:t>e</w:t>
      </w:r>
      <w:r w:rsidRPr="00754A7F">
        <w:rPr>
          <w:i/>
          <w:spacing w:val="5"/>
        </w:rPr>
        <w:t xml:space="preserve"> m</w:t>
      </w:r>
      <w:r w:rsidRPr="00754A7F">
        <w:rPr>
          <w:i/>
          <w:spacing w:val="6"/>
        </w:rPr>
        <w:t>anag</w:t>
      </w:r>
      <w:r w:rsidRPr="00754A7F">
        <w:rPr>
          <w:i/>
          <w:spacing w:val="5"/>
        </w:rPr>
        <w:t>eme</w:t>
      </w:r>
      <w:r w:rsidRPr="00754A7F">
        <w:rPr>
          <w:i/>
          <w:spacing w:val="6"/>
        </w:rPr>
        <w:t>n</w:t>
      </w:r>
      <w:r w:rsidRPr="00754A7F">
        <w:rPr>
          <w:i/>
        </w:rPr>
        <w:t>t</w:t>
      </w:r>
    </w:p>
    <w:p w14:paraId="2D80E978" w14:textId="77777777" w:rsidR="00974555" w:rsidRPr="00754A7F" w:rsidRDefault="00754A7F">
      <w:pPr>
        <w:ind w:left="153"/>
      </w:pPr>
      <w:r w:rsidRPr="00754A7F">
        <w:rPr>
          <w:spacing w:val="9"/>
        </w:rPr>
        <w:t>C</w:t>
      </w:r>
      <w:r w:rsidRPr="00754A7F">
        <w:rPr>
          <w:spacing w:val="10"/>
        </w:rPr>
        <w:t>A</w:t>
      </w:r>
      <w:r w:rsidRPr="00754A7F">
        <w:rPr>
          <w:spacing w:val="9"/>
        </w:rPr>
        <w:t>R</w:t>
      </w:r>
      <w:r w:rsidRPr="00754A7F">
        <w:rPr>
          <w:spacing w:val="10"/>
        </w:rPr>
        <w:t>EE</w:t>
      </w:r>
      <w:r w:rsidRPr="00754A7F">
        <w:t>R</w:t>
      </w:r>
      <w:r w:rsidRPr="00754A7F">
        <w:rPr>
          <w:spacing w:val="10"/>
        </w:rPr>
        <w:t xml:space="preserve"> </w:t>
      </w:r>
      <w:r w:rsidRPr="00754A7F">
        <w:rPr>
          <w:spacing w:val="9"/>
        </w:rPr>
        <w:t>S</w:t>
      </w:r>
      <w:r w:rsidRPr="00754A7F">
        <w:rPr>
          <w:spacing w:val="13"/>
        </w:rPr>
        <w:t>T</w:t>
      </w:r>
      <w:r w:rsidRPr="00754A7F">
        <w:rPr>
          <w:spacing w:val="5"/>
        </w:rPr>
        <w:t>A</w:t>
      </w:r>
      <w:r w:rsidRPr="00754A7F">
        <w:rPr>
          <w:spacing w:val="13"/>
        </w:rPr>
        <w:t>T</w:t>
      </w:r>
      <w:r w:rsidRPr="00754A7F">
        <w:rPr>
          <w:spacing w:val="10"/>
        </w:rPr>
        <w:t>E</w:t>
      </w:r>
      <w:r w:rsidRPr="00754A7F">
        <w:rPr>
          <w:spacing w:val="8"/>
        </w:rPr>
        <w:t>M</w:t>
      </w:r>
      <w:r w:rsidRPr="00754A7F">
        <w:rPr>
          <w:spacing w:val="10"/>
        </w:rPr>
        <w:t>E</w:t>
      </w:r>
      <w:r w:rsidRPr="00754A7F">
        <w:rPr>
          <w:spacing w:val="7"/>
        </w:rPr>
        <w:t>N</w:t>
      </w:r>
      <w:r w:rsidRPr="00754A7F">
        <w:t>T</w:t>
      </w:r>
    </w:p>
    <w:p w14:paraId="45897437" w14:textId="77777777" w:rsidR="00974555" w:rsidRPr="00754A7F" w:rsidRDefault="00974555">
      <w:pPr>
        <w:spacing w:before="3" w:line="180" w:lineRule="exact"/>
        <w:rPr>
          <w:sz w:val="18"/>
          <w:szCs w:val="18"/>
        </w:rPr>
      </w:pPr>
    </w:p>
    <w:p w14:paraId="453C30BB" w14:textId="77777777" w:rsidR="00974555" w:rsidRPr="00754A7F" w:rsidRDefault="00754A7F">
      <w:pPr>
        <w:ind w:left="153" w:right="-34"/>
      </w:pPr>
      <w:r w:rsidRPr="00754A7F">
        <w:pict w14:anchorId="552DB43F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9.65pt;margin-top:126.25pt;width:439.45pt;height:103.6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28"/>
                    <w:gridCol w:w="655"/>
                    <w:gridCol w:w="5206"/>
                  </w:tblGrid>
                  <w:tr w:rsidR="00974555" w14:paraId="58EC229A" w14:textId="77777777">
                    <w:trPr>
                      <w:trHeight w:hRule="exact" w:val="467"/>
                    </w:trPr>
                    <w:tc>
                      <w:tcPr>
                        <w:tcW w:w="29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68E780" w14:textId="77777777" w:rsidR="00974555" w:rsidRDefault="00754A7F">
                        <w:pPr>
                          <w:spacing w:before="9" w:line="220" w:lineRule="exact"/>
                          <w:ind w:left="40" w:right="455"/>
                        </w:pPr>
                        <w:r>
                          <w:rPr>
                            <w:i/>
                          </w:rPr>
                          <w:t>m</w:t>
                        </w:r>
                        <w:r>
                          <w:rPr>
                            <w:i/>
                            <w:spacing w:val="1"/>
                          </w:rPr>
                          <w:t>anag</w:t>
                        </w:r>
                        <w:r>
                          <w:rPr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i/>
                          </w:rPr>
                          <w:t>me</w:t>
                        </w:r>
                        <w:r>
                          <w:rPr>
                            <w:i/>
                            <w:spacing w:val="4"/>
                          </w:rPr>
                          <w:t>n</w:t>
                        </w:r>
                        <w:r>
                          <w:rPr>
                            <w:i/>
                          </w:rPr>
                          <w:t>t</w:t>
                        </w:r>
                        <w:r>
                          <w:rPr>
                            <w:i/>
                            <w:spacing w:val="-8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te</w:t>
                        </w:r>
                        <w:r>
                          <w:rPr>
                            <w:i/>
                            <w:spacing w:val="4"/>
                          </w:rPr>
                          <w:t>a</w:t>
                        </w:r>
                        <w:r>
                          <w:rPr>
                            <w:i/>
                            <w:spacing w:val="5"/>
                          </w:rPr>
                          <w:t>m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o</w:t>
                        </w:r>
                        <w:r>
                          <w:rPr>
                            <w:i/>
                          </w:rPr>
                          <w:t>n</w:t>
                        </w:r>
                        <w:r>
                          <w:rPr>
                            <w:i/>
                            <w:spacing w:val="2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an</w:t>
                        </w:r>
                        <w:r>
                          <w:rPr>
                            <w:i/>
                          </w:rPr>
                          <w:t>y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i/>
                          </w:rPr>
                          <w:t xml:space="preserve">d </w:t>
                        </w:r>
                        <w:r>
                          <w:rPr>
                            <w:i/>
                            <w:spacing w:val="1"/>
                          </w:rPr>
                          <w:t>ho</w:t>
                        </w:r>
                        <w:r>
                          <w:rPr>
                            <w:i/>
                          </w:rPr>
                          <w:t>c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t</w:t>
                        </w:r>
                        <w:r>
                          <w:rPr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i/>
                            <w:spacing w:val="3"/>
                          </w:rPr>
                          <w:t>k</w:t>
                        </w:r>
                        <w:r>
                          <w:rPr>
                            <w:i/>
                            <w:spacing w:val="1"/>
                          </w:rPr>
                          <w:t>s</w:t>
                        </w:r>
                        <w:r>
                          <w:rPr>
                            <w:i/>
                            <w:spacing w:val="3"/>
                          </w:rPr>
                          <w:t>.</w:t>
                        </w:r>
                        <w:r>
                          <w:rPr>
                            <w:i/>
                          </w:rPr>
                          <w:t>”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85F7FB" w14:textId="77777777" w:rsidR="00974555" w:rsidRDefault="00754A7F">
                        <w:pPr>
                          <w:spacing w:line="12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3"/>
                            <w:sz w:val="22"/>
                            <w:szCs w:val="22"/>
                          </w:rPr>
                          <w:t></w:t>
                        </w:r>
                      </w:p>
                      <w:p w14:paraId="17875A43" w14:textId="77777777" w:rsidR="00974555" w:rsidRDefault="00754A7F">
                        <w:pPr>
                          <w:spacing w:before="46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2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9E7C67" w14:textId="77777777" w:rsidR="00974555" w:rsidRDefault="00754A7F">
                        <w:pPr>
                          <w:spacing w:line="160" w:lineRule="exact"/>
                          <w:ind w:left="63"/>
                        </w:pPr>
                        <w:r>
                          <w:rPr>
                            <w:spacing w:val="2"/>
                            <w:position w:val="1"/>
                          </w:rPr>
                          <w:t>O</w:t>
                        </w:r>
                        <w:r>
                          <w:rPr>
                            <w:spacing w:val="3"/>
                            <w:position w:val="1"/>
                          </w:rPr>
                          <w:t>rg</w:t>
                        </w:r>
                        <w:r>
                          <w:rPr>
                            <w:spacing w:val="5"/>
                            <w:position w:val="1"/>
                          </w:rPr>
                          <w:t>a</w:t>
                        </w:r>
                        <w:r>
                          <w:rPr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4"/>
                            <w:position w:val="1"/>
                          </w:rPr>
                          <w:t>z</w:t>
                        </w:r>
                        <w:r>
                          <w:rPr>
                            <w:spacing w:val="3"/>
                            <w:position w:val="1"/>
                          </w:rPr>
                          <w:t>e</w:t>
                        </w:r>
                        <w:r>
                          <w:rPr>
                            <w:position w:val="1"/>
                          </w:rPr>
                          <w:t>d</w:t>
                        </w:r>
                        <w:r>
                          <w:rPr>
                            <w:spacing w:val="1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"/>
                          </w:rPr>
                          <w:t>t</w:t>
                        </w:r>
                        <w:r>
                          <w:rPr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position w:val="1"/>
                          </w:rPr>
                          <w:t>e</w:t>
                        </w:r>
                        <w:r>
                          <w:rPr>
                            <w:spacing w:val="6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1"/>
                          </w:rPr>
                          <w:t>s</w:t>
                        </w:r>
                        <w:r>
                          <w:rPr>
                            <w:spacing w:val="3"/>
                            <w:position w:val="1"/>
                          </w:rPr>
                          <w:t>e</w:t>
                        </w:r>
                        <w:r>
                          <w:rPr>
                            <w:spacing w:val="6"/>
                            <w:position w:val="1"/>
                          </w:rPr>
                          <w:t>t</w:t>
                        </w:r>
                        <w:r>
                          <w:rPr>
                            <w:spacing w:val="3"/>
                            <w:position w:val="1"/>
                          </w:rPr>
                          <w:t>-</w:t>
                        </w:r>
                        <w:r>
                          <w:rPr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position w:val="1"/>
                          </w:rPr>
                          <w:t>p</w:t>
                        </w:r>
                        <w:r>
                          <w:rPr>
                            <w:spacing w:val="1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6"/>
                            <w:position w:val="1"/>
                          </w:rPr>
                          <w:t>o</w:t>
                        </w:r>
                        <w:r>
                          <w:rPr>
                            <w:position w:val="1"/>
                          </w:rPr>
                          <w:t>f</w:t>
                        </w:r>
                        <w:r>
                          <w:rPr>
                            <w:spacing w:val="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1"/>
                          </w:rPr>
                          <w:t>a</w:t>
                        </w:r>
                        <w:r>
                          <w:rPr>
                            <w:spacing w:val="2"/>
                            <w:position w:val="1"/>
                          </w:rPr>
                          <w:t>l</w:t>
                        </w:r>
                        <w:r>
                          <w:rPr>
                            <w:position w:val="1"/>
                          </w:rPr>
                          <w:t>l</w:t>
                        </w:r>
                        <w:r>
                          <w:rPr>
                            <w:spacing w:val="8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5"/>
                            <w:position w:val="1"/>
                          </w:rPr>
                          <w:t>O</w:t>
                        </w:r>
                        <w:r>
                          <w:rPr>
                            <w:spacing w:val="3"/>
                            <w:position w:val="1"/>
                          </w:rPr>
                          <w:t>f</w:t>
                        </w:r>
                        <w:r>
                          <w:rPr>
                            <w:spacing w:val="1"/>
                            <w:position w:val="1"/>
                          </w:rPr>
                          <w:t>f</w:t>
                        </w:r>
                        <w:r>
                          <w:rPr>
                            <w:spacing w:val="4"/>
                            <w:position w:val="1"/>
                          </w:rPr>
                          <w:t>i</w:t>
                        </w:r>
                        <w:r>
                          <w:rPr>
                            <w:spacing w:val="3"/>
                            <w:position w:val="1"/>
                          </w:rPr>
                          <w:t>c</w:t>
                        </w:r>
                        <w:r>
                          <w:rPr>
                            <w:position w:val="1"/>
                          </w:rPr>
                          <w:t>e</w:t>
                        </w:r>
                        <w:r>
                          <w:rPr>
                            <w:spacing w:val="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1"/>
                            <w:position w:val="1"/>
                          </w:rPr>
                          <w:t>m</w:t>
                        </w:r>
                        <w:r>
                          <w:rPr>
                            <w:spacing w:val="5"/>
                            <w:position w:val="1"/>
                          </w:rPr>
                          <w:t>e</w:t>
                        </w:r>
                        <w:r>
                          <w:rPr>
                            <w:spacing w:val="3"/>
                            <w:position w:val="1"/>
                          </w:rPr>
                          <w:t>e</w:t>
                        </w:r>
                        <w:r>
                          <w:rPr>
                            <w:spacing w:val="2"/>
                            <w:position w:val="1"/>
                          </w:rPr>
                          <w:t>t</w:t>
                        </w:r>
                        <w:r>
                          <w:rPr>
                            <w:spacing w:val="4"/>
                            <w:position w:val="1"/>
                          </w:rPr>
                          <w:t>i</w:t>
                        </w:r>
                        <w:r>
                          <w:rPr>
                            <w:spacing w:val="3"/>
                            <w:position w:val="1"/>
                          </w:rPr>
                          <w:t>ngs</w:t>
                        </w:r>
                        <w:r>
                          <w:rPr>
                            <w:position w:val="1"/>
                          </w:rPr>
                          <w:t>.</w:t>
                        </w:r>
                      </w:p>
                      <w:p w14:paraId="611760DF" w14:textId="77777777" w:rsidR="00974555" w:rsidRDefault="00754A7F">
                        <w:pPr>
                          <w:spacing w:before="36"/>
                          <w:ind w:left="63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ro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sed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2"/>
                          </w:rPr>
                          <w:t>r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es</w:t>
                        </w:r>
                        <w:r>
                          <w:rPr>
                            <w:spacing w:val="1"/>
                          </w:rPr>
                          <w:t>po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ce</w:t>
                        </w:r>
                        <w:r>
                          <w:rPr>
                            <w:spacing w:val="-12"/>
                          </w:rPr>
                          <w:t xml:space="preserve"> </w:t>
                        </w:r>
                        <w:r>
                          <w:t>in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es</w:t>
                        </w:r>
                        <w:r>
                          <w:rPr>
                            <w:spacing w:val="1"/>
                          </w:rPr>
                          <w:t>po</w:t>
                        </w:r>
                        <w:r>
                          <w:rPr>
                            <w:spacing w:val="-1"/>
                          </w:rPr>
                          <w:t>ns</w:t>
                        </w:r>
                        <w:r>
                          <w:t>es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t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er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4"/>
                          </w:rPr>
                          <w:t>o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la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4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974555" w14:paraId="6D5BBD79" w14:textId="77777777">
                    <w:trPr>
                      <w:trHeight w:hRule="exact" w:val="244"/>
                    </w:trPr>
                    <w:tc>
                      <w:tcPr>
                        <w:tcW w:w="29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F854BE" w14:textId="77777777" w:rsidR="00974555" w:rsidRDefault="00974555"/>
                    </w:tc>
                    <w:tc>
                      <w:tcPr>
                        <w:tcW w:w="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D80551" w14:textId="77777777" w:rsidR="00974555" w:rsidRDefault="00754A7F">
                        <w:pPr>
                          <w:spacing w:line="18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2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50DDDA" w14:textId="77777777" w:rsidR="00974555" w:rsidRDefault="00754A7F">
                        <w:pPr>
                          <w:spacing w:before="3"/>
                          <w:ind w:left="63"/>
                        </w:pPr>
                        <w:r>
                          <w:rPr>
                            <w:spacing w:val="2"/>
                          </w:rPr>
                          <w:t>Fi</w:t>
                        </w:r>
                        <w:r>
                          <w:rPr>
                            <w:spacing w:val="5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d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6"/>
                          </w:rPr>
                          <w:t>a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5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d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acc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rPr>
                            <w:spacing w:val="3"/>
                          </w:rPr>
                          <w:t>un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p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y</w:t>
                        </w:r>
                        <w:r>
                          <w:rPr>
                            <w:spacing w:val="3"/>
                          </w:rPr>
                          <w:t>ro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t>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r</w:t>
                        </w:r>
                        <w:r>
                          <w:rPr>
                            <w:spacing w:val="3"/>
                          </w:rPr>
                          <w:t>ecord</w:t>
                        </w:r>
                        <w:r>
                          <w:rPr>
                            <w:spacing w:val="8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974555" w14:paraId="2B3C8043" w14:textId="77777777">
                    <w:trPr>
                      <w:trHeight w:hRule="exact" w:val="272"/>
                    </w:trPr>
                    <w:tc>
                      <w:tcPr>
                        <w:tcW w:w="29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80BD85" w14:textId="77777777" w:rsidR="00974555" w:rsidRDefault="00754A7F">
                        <w:pPr>
                          <w:spacing w:line="200" w:lineRule="exact"/>
                          <w:ind w:left="40"/>
                        </w:pPr>
                        <w:r>
                          <w:rPr>
                            <w:spacing w:val="2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3"/>
                          </w:rPr>
                          <w:t>on</w:t>
                        </w:r>
                        <w:r>
                          <w:t>y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t>n</w:t>
                        </w:r>
                      </w:p>
                    </w:tc>
                    <w:tc>
                      <w:tcPr>
                        <w:tcW w:w="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F38D2E" w14:textId="77777777" w:rsidR="00974555" w:rsidRDefault="00754A7F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2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7BECEA" w14:textId="77777777" w:rsidR="00974555" w:rsidRDefault="00754A7F">
                        <w:pPr>
                          <w:spacing w:before="23"/>
                          <w:ind w:left="63"/>
                        </w:pPr>
                        <w:r>
                          <w:t>Di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tri</w:t>
                        </w: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ted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ys</w:t>
                        </w:r>
                        <w:r>
                          <w:t>li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s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n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k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t>y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t>a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i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974555" w14:paraId="1E0891E7" w14:textId="77777777">
                    <w:trPr>
                      <w:trHeight w:hRule="exact" w:val="264"/>
                    </w:trPr>
                    <w:tc>
                      <w:tcPr>
                        <w:tcW w:w="29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11471B" w14:textId="77777777" w:rsidR="00974555" w:rsidRDefault="00974555"/>
                    </w:tc>
                    <w:tc>
                      <w:tcPr>
                        <w:tcW w:w="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E1BC8F" w14:textId="77777777" w:rsidR="00974555" w:rsidRDefault="00754A7F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2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0BAD6B" w14:textId="77777777" w:rsidR="00974555" w:rsidRDefault="00754A7F">
                        <w:pPr>
                          <w:spacing w:before="16"/>
                          <w:ind w:left="63"/>
                        </w:pPr>
                        <w:r>
                          <w:rPr>
                            <w:spacing w:val="3"/>
                          </w:rPr>
                          <w:t>G</w:t>
                        </w:r>
                        <w:r>
                          <w:rPr>
                            <w:spacing w:val="4"/>
                          </w:rPr>
                          <w:t>o</w:t>
                        </w:r>
                        <w:r>
                          <w:t>t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2"/>
                          </w:rPr>
                          <w:t>li</w:t>
                        </w:r>
                        <w:r>
                          <w:rPr>
                            <w:spacing w:val="6"/>
                          </w:rPr>
                          <w:t>d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t>y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re</w:t>
                        </w:r>
                        <w:r>
                          <w:rPr>
                            <w:spacing w:val="6"/>
                          </w:rPr>
                          <w:t>q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 xml:space="preserve"> f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5"/>
                          </w:rPr>
                          <w:t>r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t>s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g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d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rPr>
                            <w:spacing w:val="3"/>
                          </w:rPr>
                          <w:t>f</w:t>
                        </w:r>
                        <w:r>
                          <w:t>f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b</w:t>
                        </w:r>
                        <w:r>
                          <w:t>y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t>r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5"/>
                          </w:rPr>
                          <w:t>r</w:t>
                        </w:r>
                        <w:r>
                          <w:rPr>
                            <w:spacing w:val="13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974555" w14:paraId="18265863" w14:textId="77777777">
                    <w:trPr>
                      <w:trHeight w:hRule="exact" w:val="263"/>
                    </w:trPr>
                    <w:tc>
                      <w:tcPr>
                        <w:tcW w:w="29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D20EF4" w14:textId="77777777" w:rsidR="00974555" w:rsidRDefault="00974555"/>
                    </w:tc>
                    <w:tc>
                      <w:tcPr>
                        <w:tcW w:w="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947DC9" w14:textId="77777777" w:rsidR="00974555" w:rsidRDefault="00754A7F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52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AA4503" w14:textId="77777777" w:rsidR="00974555" w:rsidRDefault="00754A7F">
                        <w:pPr>
                          <w:spacing w:before="16"/>
                          <w:ind w:left="63"/>
                        </w:pPr>
                        <w:r>
                          <w:t>M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ed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rPr>
                            <w:spacing w:val="-1"/>
                          </w:rPr>
                          <w:t>us</w:t>
                        </w:r>
                        <w:r>
                          <w:t>t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er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un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s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f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t>ial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4"/>
                          </w:rPr>
                          <w:t>d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s</w:t>
                        </w:r>
                        <w:r>
                          <w:t>trati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t>.</w:t>
                        </w:r>
                      </w:p>
                    </w:tc>
                  </w:tr>
                  <w:tr w:rsidR="00974555" w14:paraId="61B37ED8" w14:textId="77777777">
                    <w:trPr>
                      <w:trHeight w:hRule="exact" w:val="243"/>
                    </w:trPr>
                    <w:tc>
                      <w:tcPr>
                        <w:tcW w:w="29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198EB5" w14:textId="77777777" w:rsidR="00974555" w:rsidRDefault="00974555"/>
                    </w:tc>
                    <w:tc>
                      <w:tcPr>
                        <w:tcW w:w="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8466D4" w14:textId="77777777" w:rsidR="00974555" w:rsidRDefault="00754A7F">
                        <w:pPr>
                          <w:spacing w:line="180" w:lineRule="exact"/>
                          <w:ind w:right="73"/>
                          <w:jc w:val="right"/>
                          <w:rPr>
                            <w:rFonts w:ascii="Segoe MDL2 Assets" w:eastAsia="Segoe MDL2 Assets" w:hAnsi="Segoe MDL2 Assets" w:cs="Segoe MDL2 Assets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4"/>
                          </w:rPr>
                          <w:t></w:t>
                        </w:r>
                      </w:p>
                    </w:tc>
                    <w:tc>
                      <w:tcPr>
                        <w:tcW w:w="52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69D23E" w14:textId="77777777" w:rsidR="00974555" w:rsidRDefault="00754A7F">
                        <w:pPr>
                          <w:spacing w:line="220" w:lineRule="exact"/>
                          <w:ind w:left="63"/>
                        </w:pPr>
                        <w:r>
                          <w:rPr>
                            <w:spacing w:val="3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k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>e</w:t>
                        </w:r>
                        <w:r>
                          <w:t>s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t>f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eti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974555" w14:paraId="7991E8CD" w14:textId="77777777">
                    <w:trPr>
                      <w:trHeight w:hRule="exact" w:val="319"/>
                    </w:trPr>
                    <w:tc>
                      <w:tcPr>
                        <w:tcW w:w="29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161B01" w14:textId="77777777" w:rsidR="00974555" w:rsidRDefault="00974555"/>
                    </w:tc>
                    <w:tc>
                      <w:tcPr>
                        <w:tcW w:w="6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16DCD6" w14:textId="77777777" w:rsidR="00974555" w:rsidRDefault="00754A7F">
                        <w:pPr>
                          <w:spacing w:line="180" w:lineRule="exact"/>
                          <w:ind w:right="73"/>
                          <w:jc w:val="right"/>
                          <w:rPr>
                            <w:rFonts w:ascii="Segoe MDL2 Assets" w:eastAsia="Segoe MDL2 Assets" w:hAnsi="Segoe MDL2 Assets" w:cs="Segoe MDL2 Assets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4"/>
                          </w:rPr>
                          <w:t></w:t>
                        </w:r>
                      </w:p>
                    </w:tc>
                    <w:tc>
                      <w:tcPr>
                        <w:tcW w:w="52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22F807" w14:textId="77777777" w:rsidR="00974555" w:rsidRDefault="00754A7F">
                        <w:pPr>
                          <w:spacing w:line="220" w:lineRule="exact"/>
                          <w:ind w:left="63"/>
                        </w:pPr>
                        <w:r>
                          <w:rPr>
                            <w:spacing w:val="1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tted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et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ils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to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ata</w:t>
                        </w:r>
                        <w:r>
                          <w:rPr>
                            <w:spacing w:val="2"/>
                          </w:rPr>
                          <w:t>b</w:t>
                        </w:r>
                        <w:r>
                          <w:t>as</w:t>
                        </w:r>
                        <w:r>
                          <w:rPr>
                            <w:spacing w:val="2"/>
                          </w:rPr>
                          <w:t>e</w:t>
                        </w:r>
                        <w:r>
                          <w:t>s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y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od</w:t>
                        </w:r>
                        <w:r>
                          <w:rPr>
                            <w:spacing w:val="3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</w:tbl>
                <w:p w14:paraId="6D9CEC84" w14:textId="77777777" w:rsidR="00974555" w:rsidRDefault="00974555"/>
              </w:txbxContent>
            </v:textbox>
            <w10:wrap anchorx="page"/>
          </v:shape>
        </w:pict>
      </w:r>
      <w:r w:rsidRPr="00754A7F">
        <w:rPr>
          <w:i/>
        </w:rPr>
        <w:t>“I</w:t>
      </w:r>
      <w:r w:rsidRPr="00754A7F">
        <w:rPr>
          <w:i/>
          <w:spacing w:val="1"/>
        </w:rPr>
        <w:t xml:space="preserve"> </w:t>
      </w:r>
      <w:r w:rsidRPr="00754A7F">
        <w:rPr>
          <w:i/>
        </w:rPr>
        <w:t>f</w:t>
      </w:r>
      <w:r w:rsidRPr="00754A7F">
        <w:rPr>
          <w:i/>
          <w:spacing w:val="2"/>
        </w:rPr>
        <w:t>e</w:t>
      </w:r>
      <w:r w:rsidRPr="00754A7F">
        <w:rPr>
          <w:i/>
        </w:rPr>
        <w:t>el t</w:t>
      </w:r>
      <w:r w:rsidRPr="00754A7F">
        <w:rPr>
          <w:i/>
          <w:spacing w:val="1"/>
        </w:rPr>
        <w:t>h</w:t>
      </w:r>
      <w:r w:rsidRPr="00754A7F">
        <w:rPr>
          <w:i/>
          <w:spacing w:val="3"/>
        </w:rPr>
        <w:t>a</w:t>
      </w:r>
      <w:r w:rsidRPr="00754A7F">
        <w:rPr>
          <w:i/>
        </w:rPr>
        <w:t>t</w:t>
      </w:r>
      <w:r w:rsidRPr="00754A7F">
        <w:rPr>
          <w:i/>
          <w:spacing w:val="-1"/>
        </w:rPr>
        <w:t xml:space="preserve"> </w:t>
      </w:r>
      <w:r w:rsidRPr="00754A7F">
        <w:rPr>
          <w:i/>
        </w:rPr>
        <w:t>my</w:t>
      </w:r>
      <w:r w:rsidRPr="00754A7F">
        <w:rPr>
          <w:i/>
          <w:spacing w:val="-1"/>
        </w:rPr>
        <w:t xml:space="preserve"> </w:t>
      </w:r>
      <w:r w:rsidRPr="00754A7F">
        <w:rPr>
          <w:i/>
          <w:spacing w:val="3"/>
        </w:rPr>
        <w:t>g</w:t>
      </w:r>
      <w:r w:rsidRPr="00754A7F">
        <w:rPr>
          <w:i/>
          <w:spacing w:val="2"/>
        </w:rPr>
        <w:t>r</w:t>
      </w:r>
      <w:r w:rsidRPr="00754A7F">
        <w:rPr>
          <w:i/>
        </w:rPr>
        <w:t>e</w:t>
      </w:r>
      <w:r w:rsidRPr="00754A7F">
        <w:rPr>
          <w:i/>
          <w:spacing w:val="1"/>
        </w:rPr>
        <w:t>a</w:t>
      </w:r>
      <w:r w:rsidRPr="00754A7F">
        <w:rPr>
          <w:i/>
          <w:spacing w:val="2"/>
        </w:rPr>
        <w:t>t</w:t>
      </w:r>
      <w:r w:rsidRPr="00754A7F">
        <w:rPr>
          <w:i/>
        </w:rPr>
        <w:t>e</w:t>
      </w:r>
      <w:r w:rsidRPr="00754A7F">
        <w:rPr>
          <w:i/>
          <w:spacing w:val="2"/>
        </w:rPr>
        <w:t>s</w:t>
      </w:r>
      <w:r w:rsidRPr="00754A7F">
        <w:rPr>
          <w:i/>
        </w:rPr>
        <w:t xml:space="preserve">t </w:t>
      </w:r>
      <w:r w:rsidRPr="00754A7F">
        <w:rPr>
          <w:i/>
          <w:spacing w:val="-1"/>
        </w:rPr>
        <w:t>s</w:t>
      </w:r>
      <w:r w:rsidRPr="00754A7F">
        <w:rPr>
          <w:i/>
          <w:spacing w:val="2"/>
        </w:rPr>
        <w:t>tr</w:t>
      </w:r>
      <w:r w:rsidRPr="00754A7F">
        <w:rPr>
          <w:i/>
        </w:rPr>
        <w:t>e</w:t>
      </w:r>
      <w:r w:rsidRPr="00754A7F">
        <w:rPr>
          <w:i/>
          <w:spacing w:val="1"/>
        </w:rPr>
        <w:t>ng</w:t>
      </w:r>
      <w:r w:rsidRPr="00754A7F">
        <w:rPr>
          <w:i/>
          <w:spacing w:val="2"/>
        </w:rPr>
        <w:t>t</w:t>
      </w:r>
      <w:r w:rsidRPr="00754A7F">
        <w:rPr>
          <w:i/>
          <w:spacing w:val="1"/>
        </w:rPr>
        <w:t>h</w:t>
      </w:r>
      <w:r w:rsidRPr="00754A7F">
        <w:rPr>
          <w:i/>
        </w:rPr>
        <w:t>s</w:t>
      </w:r>
      <w:r w:rsidRPr="00754A7F">
        <w:rPr>
          <w:i/>
          <w:spacing w:val="-5"/>
        </w:rPr>
        <w:t xml:space="preserve"> </w:t>
      </w:r>
      <w:r w:rsidRPr="00754A7F">
        <w:rPr>
          <w:i/>
          <w:spacing w:val="3"/>
        </w:rPr>
        <w:t>a</w:t>
      </w:r>
      <w:r w:rsidRPr="00754A7F">
        <w:rPr>
          <w:i/>
          <w:spacing w:val="-1"/>
        </w:rPr>
        <w:t>r</w:t>
      </w:r>
      <w:r w:rsidRPr="00754A7F">
        <w:rPr>
          <w:i/>
        </w:rPr>
        <w:t>e f</w:t>
      </w:r>
      <w:r w:rsidRPr="00754A7F">
        <w:rPr>
          <w:i/>
          <w:spacing w:val="2"/>
        </w:rPr>
        <w:t>irs</w:t>
      </w:r>
      <w:r w:rsidRPr="00754A7F">
        <w:rPr>
          <w:i/>
        </w:rPr>
        <w:t>t</w:t>
      </w:r>
      <w:r w:rsidRPr="00754A7F">
        <w:rPr>
          <w:i/>
          <w:spacing w:val="2"/>
        </w:rPr>
        <w:t>l</w:t>
      </w:r>
      <w:r w:rsidRPr="00754A7F">
        <w:rPr>
          <w:i/>
        </w:rPr>
        <w:t>y</w:t>
      </w:r>
      <w:r w:rsidRPr="00754A7F">
        <w:rPr>
          <w:i/>
          <w:spacing w:val="-4"/>
        </w:rPr>
        <w:t xml:space="preserve"> </w:t>
      </w:r>
      <w:r w:rsidRPr="00754A7F">
        <w:rPr>
          <w:i/>
          <w:spacing w:val="2"/>
        </w:rPr>
        <w:t>m</w:t>
      </w:r>
      <w:r w:rsidRPr="00754A7F">
        <w:rPr>
          <w:i/>
        </w:rPr>
        <w:t xml:space="preserve">y </w:t>
      </w:r>
      <w:r w:rsidRPr="00754A7F">
        <w:rPr>
          <w:i/>
          <w:spacing w:val="1"/>
        </w:rPr>
        <w:t>w</w:t>
      </w:r>
      <w:r w:rsidRPr="00754A7F">
        <w:rPr>
          <w:i/>
        </w:rPr>
        <w:t>i</w:t>
      </w:r>
      <w:r w:rsidRPr="00754A7F">
        <w:rPr>
          <w:i/>
          <w:spacing w:val="2"/>
        </w:rPr>
        <w:t>l</w:t>
      </w:r>
      <w:r w:rsidRPr="00754A7F">
        <w:rPr>
          <w:i/>
        </w:rPr>
        <w:t>li</w:t>
      </w:r>
      <w:r w:rsidRPr="00754A7F">
        <w:rPr>
          <w:i/>
          <w:spacing w:val="1"/>
        </w:rPr>
        <w:t>n</w:t>
      </w:r>
      <w:r w:rsidRPr="00754A7F">
        <w:rPr>
          <w:i/>
          <w:spacing w:val="3"/>
        </w:rPr>
        <w:t>g</w:t>
      </w:r>
      <w:r w:rsidRPr="00754A7F">
        <w:rPr>
          <w:i/>
          <w:spacing w:val="1"/>
        </w:rPr>
        <w:t>n</w:t>
      </w:r>
      <w:r w:rsidRPr="00754A7F">
        <w:rPr>
          <w:i/>
          <w:spacing w:val="3"/>
        </w:rPr>
        <w:t>e</w:t>
      </w:r>
      <w:r w:rsidRPr="00754A7F">
        <w:rPr>
          <w:i/>
          <w:spacing w:val="2"/>
        </w:rPr>
        <w:t>s</w:t>
      </w:r>
      <w:r w:rsidRPr="00754A7F">
        <w:rPr>
          <w:i/>
        </w:rPr>
        <w:t>s</w:t>
      </w:r>
      <w:r w:rsidRPr="00754A7F">
        <w:rPr>
          <w:i/>
          <w:spacing w:val="-9"/>
        </w:rPr>
        <w:t xml:space="preserve"> </w:t>
      </w:r>
      <w:r w:rsidRPr="00754A7F">
        <w:rPr>
          <w:i/>
          <w:spacing w:val="2"/>
        </w:rPr>
        <w:t>t</w:t>
      </w:r>
      <w:r w:rsidRPr="00754A7F">
        <w:rPr>
          <w:i/>
        </w:rPr>
        <w:t>o</w:t>
      </w:r>
      <w:r w:rsidRPr="00754A7F">
        <w:rPr>
          <w:i/>
          <w:spacing w:val="-1"/>
        </w:rPr>
        <w:t xml:space="preserve"> </w:t>
      </w:r>
      <w:r w:rsidRPr="00754A7F">
        <w:rPr>
          <w:i/>
        </w:rPr>
        <w:t>t</w:t>
      </w:r>
      <w:r w:rsidRPr="00754A7F">
        <w:rPr>
          <w:i/>
          <w:spacing w:val="3"/>
        </w:rPr>
        <w:t>a</w:t>
      </w:r>
      <w:r w:rsidRPr="00754A7F">
        <w:rPr>
          <w:i/>
        </w:rPr>
        <w:t xml:space="preserve">ke </w:t>
      </w:r>
      <w:r w:rsidRPr="00754A7F">
        <w:rPr>
          <w:i/>
          <w:spacing w:val="-1"/>
        </w:rPr>
        <w:t>r</w:t>
      </w:r>
      <w:r w:rsidRPr="00754A7F">
        <w:rPr>
          <w:i/>
          <w:spacing w:val="3"/>
        </w:rPr>
        <w:t>e</w:t>
      </w:r>
      <w:r w:rsidRPr="00754A7F">
        <w:rPr>
          <w:i/>
          <w:spacing w:val="-1"/>
        </w:rPr>
        <w:t>s</w:t>
      </w:r>
      <w:r w:rsidRPr="00754A7F">
        <w:rPr>
          <w:i/>
          <w:spacing w:val="1"/>
        </w:rPr>
        <w:t>po</w:t>
      </w:r>
      <w:r w:rsidRPr="00754A7F">
        <w:rPr>
          <w:i/>
          <w:spacing w:val="3"/>
        </w:rPr>
        <w:t>n</w:t>
      </w:r>
      <w:r w:rsidRPr="00754A7F">
        <w:rPr>
          <w:i/>
          <w:spacing w:val="2"/>
        </w:rPr>
        <w:t>s</w:t>
      </w:r>
      <w:r w:rsidRPr="00754A7F">
        <w:rPr>
          <w:i/>
        </w:rPr>
        <w:t>i</w:t>
      </w:r>
      <w:r w:rsidRPr="00754A7F">
        <w:rPr>
          <w:i/>
          <w:spacing w:val="1"/>
        </w:rPr>
        <w:t>b</w:t>
      </w:r>
      <w:r w:rsidRPr="00754A7F">
        <w:rPr>
          <w:i/>
          <w:spacing w:val="2"/>
        </w:rPr>
        <w:t>il</w:t>
      </w:r>
      <w:r w:rsidRPr="00754A7F">
        <w:rPr>
          <w:i/>
        </w:rPr>
        <w:t>i</w:t>
      </w:r>
      <w:r w:rsidRPr="00754A7F">
        <w:rPr>
          <w:i/>
          <w:spacing w:val="2"/>
        </w:rPr>
        <w:t>t</w:t>
      </w:r>
      <w:r w:rsidRPr="00754A7F">
        <w:rPr>
          <w:i/>
        </w:rPr>
        <w:t>y</w:t>
      </w:r>
      <w:r w:rsidRPr="00754A7F">
        <w:rPr>
          <w:i/>
          <w:spacing w:val="-10"/>
        </w:rPr>
        <w:t xml:space="preserve"> </w:t>
      </w:r>
      <w:r w:rsidRPr="00754A7F">
        <w:rPr>
          <w:i/>
        </w:rPr>
        <w:t>f</w:t>
      </w:r>
      <w:r w:rsidRPr="00754A7F">
        <w:rPr>
          <w:i/>
          <w:spacing w:val="3"/>
        </w:rPr>
        <w:t>o</w:t>
      </w:r>
      <w:r w:rsidRPr="00754A7F">
        <w:rPr>
          <w:i/>
        </w:rPr>
        <w:t>r</w:t>
      </w:r>
      <w:r w:rsidRPr="00754A7F">
        <w:rPr>
          <w:i/>
          <w:spacing w:val="3"/>
        </w:rPr>
        <w:t xml:space="preserve"> </w:t>
      </w:r>
      <w:r w:rsidRPr="00754A7F">
        <w:rPr>
          <w:i/>
          <w:spacing w:val="1"/>
        </w:rPr>
        <w:t>a</w:t>
      </w:r>
      <w:r w:rsidRPr="00754A7F">
        <w:rPr>
          <w:i/>
          <w:spacing w:val="2"/>
        </w:rPr>
        <w:t>l</w:t>
      </w:r>
      <w:r w:rsidRPr="00754A7F">
        <w:rPr>
          <w:i/>
        </w:rPr>
        <w:t>l</w:t>
      </w:r>
      <w:r w:rsidRPr="00754A7F">
        <w:rPr>
          <w:i/>
          <w:spacing w:val="1"/>
        </w:rPr>
        <w:t xml:space="preserve"> </w:t>
      </w:r>
      <w:r w:rsidRPr="00754A7F">
        <w:rPr>
          <w:i/>
        </w:rPr>
        <w:t>t</w:t>
      </w:r>
      <w:r w:rsidRPr="00754A7F">
        <w:rPr>
          <w:i/>
          <w:spacing w:val="1"/>
        </w:rPr>
        <w:t>h</w:t>
      </w:r>
      <w:r w:rsidRPr="00754A7F">
        <w:rPr>
          <w:i/>
        </w:rPr>
        <w:t xml:space="preserve">e </w:t>
      </w:r>
      <w:r w:rsidRPr="00754A7F">
        <w:rPr>
          <w:i/>
          <w:spacing w:val="1"/>
        </w:rPr>
        <w:t>ad</w:t>
      </w:r>
      <w:r w:rsidRPr="00754A7F">
        <w:rPr>
          <w:i/>
        </w:rPr>
        <w:t>mi</w:t>
      </w:r>
      <w:r w:rsidRPr="00754A7F">
        <w:rPr>
          <w:i/>
          <w:spacing w:val="3"/>
        </w:rPr>
        <w:t>n</w:t>
      </w:r>
      <w:r w:rsidRPr="00754A7F">
        <w:rPr>
          <w:i/>
          <w:spacing w:val="2"/>
        </w:rPr>
        <w:t>i</w:t>
      </w:r>
      <w:r w:rsidRPr="00754A7F">
        <w:rPr>
          <w:i/>
          <w:spacing w:val="-1"/>
        </w:rPr>
        <w:t>s</w:t>
      </w:r>
      <w:r w:rsidRPr="00754A7F">
        <w:rPr>
          <w:i/>
          <w:spacing w:val="2"/>
        </w:rPr>
        <w:t>t</w:t>
      </w:r>
      <w:r w:rsidRPr="00754A7F">
        <w:rPr>
          <w:i/>
          <w:spacing w:val="-1"/>
        </w:rPr>
        <w:t>r</w:t>
      </w:r>
      <w:r w:rsidRPr="00754A7F">
        <w:rPr>
          <w:i/>
          <w:spacing w:val="3"/>
        </w:rPr>
        <w:t>a</w:t>
      </w:r>
      <w:r w:rsidRPr="00754A7F">
        <w:rPr>
          <w:i/>
          <w:spacing w:val="2"/>
        </w:rPr>
        <w:t>t</w:t>
      </w:r>
      <w:r w:rsidRPr="00754A7F">
        <w:rPr>
          <w:i/>
        </w:rPr>
        <w:t>ive</w:t>
      </w:r>
      <w:r w:rsidRPr="00754A7F">
        <w:rPr>
          <w:i/>
          <w:spacing w:val="-9"/>
        </w:rPr>
        <w:t xml:space="preserve"> </w:t>
      </w:r>
      <w:r w:rsidRPr="00754A7F">
        <w:rPr>
          <w:i/>
          <w:spacing w:val="1"/>
        </w:rPr>
        <w:t>du</w:t>
      </w:r>
      <w:r w:rsidRPr="00754A7F">
        <w:rPr>
          <w:i/>
          <w:spacing w:val="2"/>
        </w:rPr>
        <w:t>t</w:t>
      </w:r>
      <w:r w:rsidRPr="00754A7F">
        <w:rPr>
          <w:i/>
        </w:rPr>
        <w:t>i</w:t>
      </w:r>
      <w:r w:rsidRPr="00754A7F">
        <w:rPr>
          <w:i/>
          <w:spacing w:val="2"/>
        </w:rPr>
        <w:t>e</w:t>
      </w:r>
      <w:r w:rsidRPr="00754A7F">
        <w:rPr>
          <w:i/>
        </w:rPr>
        <w:t>s</w:t>
      </w:r>
      <w:r w:rsidRPr="00754A7F">
        <w:rPr>
          <w:i/>
          <w:spacing w:val="-3"/>
        </w:rPr>
        <w:t xml:space="preserve"> </w:t>
      </w:r>
      <w:r w:rsidRPr="00754A7F">
        <w:rPr>
          <w:i/>
          <w:spacing w:val="1"/>
        </w:rPr>
        <w:t>w</w:t>
      </w:r>
      <w:r w:rsidRPr="00754A7F">
        <w:rPr>
          <w:i/>
          <w:spacing w:val="2"/>
        </w:rPr>
        <w:t>i</w:t>
      </w:r>
      <w:r w:rsidRPr="00754A7F">
        <w:rPr>
          <w:i/>
        </w:rPr>
        <w:t>t</w:t>
      </w:r>
      <w:r w:rsidRPr="00754A7F">
        <w:rPr>
          <w:i/>
          <w:spacing w:val="1"/>
        </w:rPr>
        <w:t>h</w:t>
      </w:r>
      <w:r w:rsidRPr="00754A7F">
        <w:rPr>
          <w:i/>
        </w:rPr>
        <w:t>in</w:t>
      </w:r>
      <w:r w:rsidRPr="00754A7F">
        <w:rPr>
          <w:i/>
          <w:spacing w:val="-2"/>
        </w:rPr>
        <w:t xml:space="preserve"> </w:t>
      </w:r>
      <w:r w:rsidRPr="00754A7F">
        <w:rPr>
          <w:i/>
          <w:spacing w:val="3"/>
        </w:rPr>
        <w:t>a</w:t>
      </w:r>
      <w:r w:rsidRPr="00754A7F">
        <w:rPr>
          <w:i/>
        </w:rPr>
        <w:t xml:space="preserve">n </w:t>
      </w:r>
      <w:r w:rsidRPr="00754A7F">
        <w:rPr>
          <w:i/>
          <w:spacing w:val="1"/>
        </w:rPr>
        <w:t>o</w:t>
      </w:r>
      <w:r w:rsidRPr="00754A7F">
        <w:rPr>
          <w:i/>
        </w:rPr>
        <w:t>f</w:t>
      </w:r>
      <w:r w:rsidRPr="00754A7F">
        <w:rPr>
          <w:i/>
          <w:spacing w:val="2"/>
        </w:rPr>
        <w:t>f</w:t>
      </w:r>
      <w:r w:rsidRPr="00754A7F">
        <w:rPr>
          <w:i/>
        </w:rPr>
        <w:t>i</w:t>
      </w:r>
      <w:r w:rsidRPr="00754A7F">
        <w:rPr>
          <w:i/>
          <w:spacing w:val="2"/>
        </w:rPr>
        <w:t>c</w:t>
      </w:r>
      <w:r w:rsidRPr="00754A7F">
        <w:rPr>
          <w:i/>
        </w:rPr>
        <w:t>e.</w:t>
      </w:r>
      <w:r w:rsidRPr="00754A7F">
        <w:rPr>
          <w:i/>
          <w:spacing w:val="-3"/>
        </w:rPr>
        <w:t xml:space="preserve"> </w:t>
      </w:r>
      <w:r w:rsidRPr="00754A7F">
        <w:rPr>
          <w:i/>
          <w:spacing w:val="3"/>
        </w:rPr>
        <w:t>S</w:t>
      </w:r>
      <w:r w:rsidRPr="00754A7F">
        <w:rPr>
          <w:i/>
        </w:rPr>
        <w:t>e</w:t>
      </w:r>
      <w:r w:rsidRPr="00754A7F">
        <w:rPr>
          <w:i/>
          <w:spacing w:val="1"/>
        </w:rPr>
        <w:t>c</w:t>
      </w:r>
      <w:r w:rsidRPr="00754A7F">
        <w:rPr>
          <w:i/>
          <w:spacing w:val="2"/>
        </w:rPr>
        <w:t>o</w:t>
      </w:r>
      <w:r w:rsidRPr="00754A7F">
        <w:rPr>
          <w:i/>
          <w:spacing w:val="1"/>
        </w:rPr>
        <w:t>n</w:t>
      </w:r>
      <w:r w:rsidRPr="00754A7F">
        <w:rPr>
          <w:i/>
          <w:spacing w:val="3"/>
        </w:rPr>
        <w:t>d</w:t>
      </w:r>
      <w:r w:rsidRPr="00754A7F">
        <w:rPr>
          <w:i/>
        </w:rPr>
        <w:t>ly</w:t>
      </w:r>
      <w:r w:rsidRPr="00754A7F">
        <w:rPr>
          <w:i/>
          <w:spacing w:val="-4"/>
        </w:rPr>
        <w:t xml:space="preserve"> </w:t>
      </w:r>
      <w:r w:rsidRPr="00754A7F">
        <w:rPr>
          <w:i/>
          <w:spacing w:val="2"/>
        </w:rPr>
        <w:t>m</w:t>
      </w:r>
      <w:r w:rsidRPr="00754A7F">
        <w:rPr>
          <w:i/>
        </w:rPr>
        <w:t>y</w:t>
      </w:r>
      <w:r w:rsidRPr="00754A7F">
        <w:rPr>
          <w:i/>
          <w:spacing w:val="1"/>
        </w:rPr>
        <w:t xml:space="preserve"> </w:t>
      </w:r>
      <w:r w:rsidRPr="00754A7F">
        <w:rPr>
          <w:i/>
          <w:spacing w:val="-1"/>
        </w:rPr>
        <w:t>s</w:t>
      </w:r>
      <w:r w:rsidRPr="00754A7F">
        <w:rPr>
          <w:i/>
          <w:spacing w:val="3"/>
        </w:rPr>
        <w:t>k</w:t>
      </w:r>
      <w:r w:rsidRPr="00754A7F">
        <w:rPr>
          <w:i/>
        </w:rPr>
        <w:t>i</w:t>
      </w:r>
      <w:r w:rsidRPr="00754A7F">
        <w:rPr>
          <w:i/>
          <w:spacing w:val="2"/>
        </w:rPr>
        <w:t>l</w:t>
      </w:r>
      <w:r w:rsidRPr="00754A7F">
        <w:rPr>
          <w:i/>
        </w:rPr>
        <w:t>l</w:t>
      </w:r>
      <w:r w:rsidRPr="00754A7F">
        <w:rPr>
          <w:i/>
          <w:spacing w:val="-3"/>
        </w:rPr>
        <w:t xml:space="preserve"> </w:t>
      </w:r>
      <w:r w:rsidRPr="00754A7F">
        <w:rPr>
          <w:i/>
          <w:spacing w:val="4"/>
        </w:rPr>
        <w:t>a</w:t>
      </w:r>
      <w:r w:rsidRPr="00754A7F">
        <w:rPr>
          <w:i/>
        </w:rPr>
        <w:t xml:space="preserve">t </w:t>
      </w:r>
      <w:r w:rsidRPr="00754A7F">
        <w:rPr>
          <w:i/>
          <w:spacing w:val="-1"/>
        </w:rPr>
        <w:t>w</w:t>
      </w:r>
      <w:r w:rsidRPr="00754A7F">
        <w:rPr>
          <w:i/>
          <w:spacing w:val="3"/>
        </w:rPr>
        <w:t>o</w:t>
      </w:r>
      <w:r w:rsidRPr="00754A7F">
        <w:rPr>
          <w:i/>
          <w:spacing w:val="-1"/>
        </w:rPr>
        <w:t>r</w:t>
      </w:r>
      <w:r w:rsidRPr="00754A7F">
        <w:rPr>
          <w:i/>
          <w:spacing w:val="3"/>
        </w:rPr>
        <w:t>k</w:t>
      </w:r>
      <w:r w:rsidRPr="00754A7F">
        <w:rPr>
          <w:i/>
        </w:rPr>
        <w:t>i</w:t>
      </w:r>
      <w:r w:rsidRPr="00754A7F">
        <w:rPr>
          <w:i/>
          <w:spacing w:val="1"/>
        </w:rPr>
        <w:t>n</w:t>
      </w:r>
      <w:r w:rsidRPr="00754A7F">
        <w:rPr>
          <w:i/>
        </w:rPr>
        <w:t>g</w:t>
      </w:r>
      <w:r w:rsidRPr="00754A7F">
        <w:rPr>
          <w:i/>
          <w:spacing w:val="-3"/>
        </w:rPr>
        <w:t xml:space="preserve"> </w:t>
      </w:r>
      <w:r w:rsidRPr="00754A7F">
        <w:rPr>
          <w:i/>
        </w:rPr>
        <w:t>e</w:t>
      </w:r>
      <w:r w:rsidRPr="00754A7F">
        <w:rPr>
          <w:i/>
          <w:spacing w:val="2"/>
        </w:rPr>
        <w:t>f</w:t>
      </w:r>
      <w:r w:rsidRPr="00754A7F">
        <w:rPr>
          <w:i/>
        </w:rPr>
        <w:t>f</w:t>
      </w:r>
      <w:r w:rsidRPr="00754A7F">
        <w:rPr>
          <w:i/>
          <w:spacing w:val="2"/>
        </w:rPr>
        <w:t>i</w:t>
      </w:r>
      <w:r w:rsidRPr="00754A7F">
        <w:rPr>
          <w:i/>
        </w:rPr>
        <w:t>c</w:t>
      </w:r>
      <w:r w:rsidRPr="00754A7F">
        <w:rPr>
          <w:i/>
          <w:spacing w:val="2"/>
        </w:rPr>
        <w:t>i</w:t>
      </w:r>
      <w:r w:rsidRPr="00754A7F">
        <w:rPr>
          <w:i/>
        </w:rPr>
        <w:t>e</w:t>
      </w:r>
      <w:r w:rsidRPr="00754A7F">
        <w:rPr>
          <w:i/>
          <w:spacing w:val="4"/>
        </w:rPr>
        <w:t>n</w:t>
      </w:r>
      <w:r w:rsidRPr="00754A7F">
        <w:rPr>
          <w:i/>
        </w:rPr>
        <w:t>tly</w:t>
      </w:r>
      <w:r w:rsidRPr="00754A7F">
        <w:rPr>
          <w:i/>
          <w:spacing w:val="-6"/>
        </w:rPr>
        <w:t xml:space="preserve"> </w:t>
      </w:r>
      <w:r w:rsidRPr="00754A7F">
        <w:rPr>
          <w:i/>
          <w:spacing w:val="3"/>
        </w:rPr>
        <w:t>a</w:t>
      </w:r>
      <w:r w:rsidRPr="00754A7F">
        <w:rPr>
          <w:i/>
        </w:rPr>
        <w:t>s</w:t>
      </w:r>
      <w:r w:rsidRPr="00754A7F">
        <w:rPr>
          <w:i/>
          <w:spacing w:val="-2"/>
        </w:rPr>
        <w:t xml:space="preserve"> </w:t>
      </w:r>
      <w:r w:rsidRPr="00754A7F">
        <w:rPr>
          <w:i/>
          <w:spacing w:val="1"/>
        </w:rPr>
        <w:t>p</w:t>
      </w:r>
      <w:r w:rsidRPr="00754A7F">
        <w:rPr>
          <w:i/>
          <w:spacing w:val="3"/>
        </w:rPr>
        <w:t>a</w:t>
      </w:r>
      <w:r w:rsidRPr="00754A7F">
        <w:rPr>
          <w:i/>
          <w:spacing w:val="2"/>
        </w:rPr>
        <w:t>r</w:t>
      </w:r>
      <w:r w:rsidRPr="00754A7F">
        <w:rPr>
          <w:i/>
        </w:rPr>
        <w:t>t</w:t>
      </w:r>
      <w:r w:rsidRPr="00754A7F">
        <w:rPr>
          <w:i/>
          <w:spacing w:val="-3"/>
        </w:rPr>
        <w:t xml:space="preserve"> </w:t>
      </w:r>
      <w:r w:rsidRPr="00754A7F">
        <w:rPr>
          <w:i/>
          <w:spacing w:val="1"/>
        </w:rPr>
        <w:t>o</w:t>
      </w:r>
      <w:r w:rsidRPr="00754A7F">
        <w:rPr>
          <w:i/>
        </w:rPr>
        <w:t>f</w:t>
      </w:r>
      <w:r w:rsidRPr="00754A7F">
        <w:rPr>
          <w:i/>
          <w:spacing w:val="3"/>
        </w:rPr>
        <w:t xml:space="preserve"> </w:t>
      </w:r>
      <w:r w:rsidRPr="00754A7F">
        <w:rPr>
          <w:i/>
        </w:rPr>
        <w:t>a te</w:t>
      </w:r>
      <w:r w:rsidRPr="00754A7F">
        <w:rPr>
          <w:i/>
          <w:spacing w:val="4"/>
        </w:rPr>
        <w:t>a</w:t>
      </w:r>
      <w:r w:rsidRPr="00754A7F">
        <w:rPr>
          <w:i/>
        </w:rPr>
        <w:t>m,</w:t>
      </w:r>
      <w:r w:rsidRPr="00754A7F">
        <w:rPr>
          <w:i/>
          <w:spacing w:val="-3"/>
        </w:rPr>
        <w:t xml:space="preserve"> </w:t>
      </w:r>
      <w:r w:rsidRPr="00754A7F">
        <w:rPr>
          <w:i/>
          <w:spacing w:val="1"/>
        </w:rPr>
        <w:t>an</w:t>
      </w:r>
      <w:r w:rsidRPr="00754A7F">
        <w:rPr>
          <w:i/>
        </w:rPr>
        <w:t>d</w:t>
      </w:r>
      <w:r w:rsidRPr="00754A7F">
        <w:rPr>
          <w:i/>
          <w:spacing w:val="1"/>
        </w:rPr>
        <w:t xml:space="preserve"> </w:t>
      </w:r>
      <w:r w:rsidRPr="00754A7F">
        <w:rPr>
          <w:i/>
        </w:rPr>
        <w:t>f</w:t>
      </w:r>
      <w:r w:rsidRPr="00754A7F">
        <w:rPr>
          <w:i/>
          <w:spacing w:val="3"/>
        </w:rPr>
        <w:t>o</w:t>
      </w:r>
      <w:r w:rsidRPr="00754A7F">
        <w:rPr>
          <w:i/>
          <w:spacing w:val="2"/>
        </w:rPr>
        <w:t>r</w:t>
      </w:r>
      <w:r w:rsidRPr="00754A7F">
        <w:rPr>
          <w:i/>
        </w:rPr>
        <w:t>mi</w:t>
      </w:r>
      <w:r w:rsidRPr="00754A7F">
        <w:rPr>
          <w:i/>
          <w:spacing w:val="3"/>
        </w:rPr>
        <w:t>n</w:t>
      </w:r>
      <w:r w:rsidRPr="00754A7F">
        <w:rPr>
          <w:i/>
        </w:rPr>
        <w:t xml:space="preserve">g </w:t>
      </w:r>
      <w:r w:rsidRPr="00754A7F">
        <w:rPr>
          <w:i/>
          <w:spacing w:val="-1"/>
        </w:rPr>
        <w:t>s</w:t>
      </w:r>
      <w:r w:rsidRPr="00754A7F">
        <w:rPr>
          <w:i/>
          <w:spacing w:val="1"/>
        </w:rPr>
        <w:t>o</w:t>
      </w:r>
      <w:r w:rsidRPr="00754A7F">
        <w:rPr>
          <w:i/>
          <w:spacing w:val="2"/>
        </w:rPr>
        <w:t>l</w:t>
      </w:r>
      <w:r w:rsidRPr="00754A7F">
        <w:rPr>
          <w:i/>
        </w:rPr>
        <w:t xml:space="preserve">id </w:t>
      </w:r>
      <w:r w:rsidRPr="00754A7F">
        <w:rPr>
          <w:i/>
          <w:spacing w:val="1"/>
        </w:rPr>
        <w:t>p</w:t>
      </w:r>
      <w:r w:rsidRPr="00754A7F">
        <w:rPr>
          <w:i/>
        </w:rPr>
        <w:t>e</w:t>
      </w:r>
      <w:r w:rsidRPr="00754A7F">
        <w:rPr>
          <w:i/>
          <w:spacing w:val="2"/>
        </w:rPr>
        <w:t>r</w:t>
      </w:r>
      <w:r w:rsidRPr="00754A7F">
        <w:rPr>
          <w:i/>
          <w:spacing w:val="-1"/>
        </w:rPr>
        <w:t>s</w:t>
      </w:r>
      <w:r w:rsidRPr="00754A7F">
        <w:rPr>
          <w:i/>
          <w:spacing w:val="1"/>
        </w:rPr>
        <w:t>on</w:t>
      </w:r>
      <w:r w:rsidRPr="00754A7F">
        <w:rPr>
          <w:i/>
          <w:spacing w:val="3"/>
        </w:rPr>
        <w:t>a</w:t>
      </w:r>
      <w:r w:rsidRPr="00754A7F">
        <w:rPr>
          <w:i/>
        </w:rPr>
        <w:t>l</w:t>
      </w:r>
      <w:r w:rsidRPr="00754A7F">
        <w:rPr>
          <w:i/>
          <w:spacing w:val="-7"/>
        </w:rPr>
        <w:t xml:space="preserve"> </w:t>
      </w:r>
      <w:r w:rsidRPr="00754A7F">
        <w:rPr>
          <w:i/>
          <w:spacing w:val="1"/>
        </w:rPr>
        <w:t>b</w:t>
      </w:r>
      <w:r w:rsidRPr="00754A7F">
        <w:rPr>
          <w:i/>
          <w:spacing w:val="3"/>
        </w:rPr>
        <w:t>o</w:t>
      </w:r>
      <w:r w:rsidRPr="00754A7F">
        <w:rPr>
          <w:i/>
          <w:spacing w:val="1"/>
        </w:rPr>
        <w:t>nd</w:t>
      </w:r>
      <w:r w:rsidRPr="00754A7F">
        <w:rPr>
          <w:i/>
        </w:rPr>
        <w:t>s</w:t>
      </w:r>
      <w:r w:rsidRPr="00754A7F">
        <w:rPr>
          <w:i/>
          <w:spacing w:val="-1"/>
        </w:rPr>
        <w:t xml:space="preserve"> w</w:t>
      </w:r>
      <w:r w:rsidRPr="00754A7F">
        <w:rPr>
          <w:i/>
          <w:spacing w:val="2"/>
        </w:rPr>
        <w:t>i</w:t>
      </w:r>
      <w:r w:rsidRPr="00754A7F">
        <w:rPr>
          <w:i/>
        </w:rPr>
        <w:t>th</w:t>
      </w:r>
      <w:r w:rsidRPr="00754A7F">
        <w:rPr>
          <w:i/>
          <w:spacing w:val="-2"/>
        </w:rPr>
        <w:t xml:space="preserve"> </w:t>
      </w:r>
      <w:r w:rsidRPr="00754A7F">
        <w:rPr>
          <w:i/>
          <w:spacing w:val="3"/>
        </w:rPr>
        <w:t>o</w:t>
      </w:r>
      <w:r w:rsidRPr="00754A7F">
        <w:rPr>
          <w:i/>
        </w:rPr>
        <w:t>t</w:t>
      </w:r>
      <w:r w:rsidRPr="00754A7F">
        <w:rPr>
          <w:i/>
          <w:spacing w:val="1"/>
        </w:rPr>
        <w:t>h</w:t>
      </w:r>
      <w:r w:rsidRPr="00754A7F">
        <w:rPr>
          <w:i/>
          <w:spacing w:val="3"/>
        </w:rPr>
        <w:t>e</w:t>
      </w:r>
      <w:r w:rsidRPr="00754A7F">
        <w:rPr>
          <w:i/>
        </w:rPr>
        <w:t>r</w:t>
      </w:r>
      <w:r w:rsidRPr="00754A7F">
        <w:rPr>
          <w:i/>
          <w:spacing w:val="-2"/>
        </w:rPr>
        <w:t xml:space="preserve"> </w:t>
      </w:r>
      <w:r w:rsidRPr="00754A7F">
        <w:rPr>
          <w:i/>
          <w:spacing w:val="2"/>
        </w:rPr>
        <w:t>s</w:t>
      </w:r>
      <w:r w:rsidRPr="00754A7F">
        <w:rPr>
          <w:i/>
        </w:rPr>
        <w:t>t</w:t>
      </w:r>
      <w:r w:rsidRPr="00754A7F">
        <w:rPr>
          <w:i/>
          <w:spacing w:val="3"/>
        </w:rPr>
        <w:t>a</w:t>
      </w:r>
      <w:r w:rsidRPr="00754A7F">
        <w:rPr>
          <w:i/>
        </w:rPr>
        <w:t>ff m</w:t>
      </w:r>
      <w:r w:rsidRPr="00754A7F">
        <w:rPr>
          <w:i/>
          <w:spacing w:val="3"/>
        </w:rPr>
        <w:t>e</w:t>
      </w:r>
      <w:r w:rsidRPr="00754A7F">
        <w:rPr>
          <w:i/>
        </w:rPr>
        <w:t>m</w:t>
      </w:r>
      <w:r w:rsidRPr="00754A7F">
        <w:rPr>
          <w:i/>
          <w:spacing w:val="1"/>
        </w:rPr>
        <w:t>b</w:t>
      </w:r>
      <w:r w:rsidRPr="00754A7F">
        <w:rPr>
          <w:i/>
          <w:spacing w:val="3"/>
        </w:rPr>
        <w:t>e</w:t>
      </w:r>
      <w:r w:rsidRPr="00754A7F">
        <w:rPr>
          <w:i/>
          <w:spacing w:val="2"/>
        </w:rPr>
        <w:t>r</w:t>
      </w:r>
      <w:r w:rsidRPr="00754A7F">
        <w:rPr>
          <w:i/>
        </w:rPr>
        <w:t>s,</w:t>
      </w:r>
      <w:r w:rsidRPr="00754A7F">
        <w:rPr>
          <w:i/>
          <w:spacing w:val="-7"/>
        </w:rPr>
        <w:t xml:space="preserve"> </w:t>
      </w:r>
      <w:r w:rsidRPr="00754A7F">
        <w:rPr>
          <w:i/>
          <w:spacing w:val="1"/>
        </w:rPr>
        <w:t>a</w:t>
      </w:r>
      <w:r w:rsidRPr="00754A7F">
        <w:rPr>
          <w:i/>
          <w:spacing w:val="3"/>
        </w:rPr>
        <w:t>n</w:t>
      </w:r>
      <w:r w:rsidRPr="00754A7F">
        <w:rPr>
          <w:i/>
        </w:rPr>
        <w:t>d</w:t>
      </w:r>
      <w:r w:rsidRPr="00754A7F">
        <w:rPr>
          <w:i/>
          <w:spacing w:val="-2"/>
        </w:rPr>
        <w:t xml:space="preserve"> </w:t>
      </w:r>
      <w:r w:rsidRPr="00754A7F">
        <w:rPr>
          <w:i/>
          <w:spacing w:val="1"/>
        </w:rPr>
        <w:t>t</w:t>
      </w:r>
      <w:r w:rsidRPr="00754A7F">
        <w:rPr>
          <w:i/>
          <w:spacing w:val="3"/>
        </w:rPr>
        <w:t>h</w:t>
      </w:r>
      <w:r w:rsidRPr="00754A7F">
        <w:rPr>
          <w:i/>
          <w:spacing w:val="2"/>
        </w:rPr>
        <w:t>i</w:t>
      </w:r>
      <w:r w:rsidRPr="00754A7F">
        <w:rPr>
          <w:i/>
          <w:spacing w:val="-1"/>
        </w:rPr>
        <w:t>r</w:t>
      </w:r>
      <w:r w:rsidRPr="00754A7F">
        <w:rPr>
          <w:i/>
          <w:spacing w:val="3"/>
        </w:rPr>
        <w:t>d</w:t>
      </w:r>
      <w:r w:rsidRPr="00754A7F">
        <w:rPr>
          <w:i/>
        </w:rPr>
        <w:t>ly</w:t>
      </w:r>
      <w:r w:rsidRPr="00754A7F">
        <w:rPr>
          <w:i/>
          <w:spacing w:val="-2"/>
        </w:rPr>
        <w:t xml:space="preserve"> </w:t>
      </w:r>
      <w:r w:rsidRPr="00754A7F">
        <w:rPr>
          <w:i/>
        </w:rPr>
        <w:t>my</w:t>
      </w:r>
      <w:r w:rsidRPr="00754A7F">
        <w:rPr>
          <w:i/>
          <w:spacing w:val="2"/>
        </w:rPr>
        <w:t xml:space="preserve"> </w:t>
      </w:r>
      <w:r w:rsidRPr="00754A7F">
        <w:rPr>
          <w:i/>
          <w:spacing w:val="1"/>
        </w:rPr>
        <w:t>d</w:t>
      </w:r>
      <w:r w:rsidRPr="00754A7F">
        <w:rPr>
          <w:i/>
          <w:spacing w:val="3"/>
        </w:rPr>
        <w:t>e</w:t>
      </w:r>
      <w:r w:rsidRPr="00754A7F">
        <w:rPr>
          <w:i/>
          <w:spacing w:val="-1"/>
        </w:rPr>
        <w:t>s</w:t>
      </w:r>
      <w:r w:rsidRPr="00754A7F">
        <w:rPr>
          <w:i/>
          <w:spacing w:val="2"/>
        </w:rPr>
        <w:t>i</w:t>
      </w:r>
      <w:r w:rsidRPr="00754A7F">
        <w:rPr>
          <w:i/>
          <w:spacing w:val="-1"/>
        </w:rPr>
        <w:t>r</w:t>
      </w:r>
      <w:r w:rsidRPr="00754A7F">
        <w:rPr>
          <w:i/>
        </w:rPr>
        <w:t>e to</w:t>
      </w:r>
      <w:r w:rsidRPr="00754A7F">
        <w:rPr>
          <w:i/>
          <w:spacing w:val="2"/>
        </w:rPr>
        <w:t xml:space="preserve"> </w:t>
      </w:r>
      <w:r w:rsidRPr="00754A7F">
        <w:rPr>
          <w:i/>
          <w:spacing w:val="-1"/>
        </w:rPr>
        <w:t>w</w:t>
      </w:r>
      <w:r w:rsidRPr="00754A7F">
        <w:rPr>
          <w:i/>
          <w:spacing w:val="3"/>
        </w:rPr>
        <w:t>o</w:t>
      </w:r>
      <w:r w:rsidRPr="00754A7F">
        <w:rPr>
          <w:i/>
          <w:spacing w:val="-1"/>
        </w:rPr>
        <w:t>r</w:t>
      </w:r>
      <w:r w:rsidRPr="00754A7F">
        <w:rPr>
          <w:i/>
        </w:rPr>
        <w:t>k</w:t>
      </w:r>
      <w:r w:rsidRPr="00754A7F">
        <w:rPr>
          <w:i/>
          <w:spacing w:val="1"/>
        </w:rPr>
        <w:t xml:space="preserve"> </w:t>
      </w:r>
      <w:r w:rsidRPr="00754A7F">
        <w:rPr>
          <w:i/>
          <w:spacing w:val="-1"/>
        </w:rPr>
        <w:t>w</w:t>
      </w:r>
      <w:r w:rsidRPr="00754A7F">
        <w:rPr>
          <w:i/>
          <w:spacing w:val="2"/>
        </w:rPr>
        <w:t>i</w:t>
      </w:r>
      <w:r w:rsidRPr="00754A7F">
        <w:rPr>
          <w:i/>
        </w:rPr>
        <w:t>th</w:t>
      </w:r>
      <w:r w:rsidRPr="00754A7F">
        <w:rPr>
          <w:i/>
          <w:spacing w:val="-1"/>
        </w:rPr>
        <w:t xml:space="preserve"> </w:t>
      </w:r>
      <w:r w:rsidRPr="00754A7F">
        <w:rPr>
          <w:i/>
          <w:spacing w:val="3"/>
        </w:rPr>
        <w:t>e</w:t>
      </w:r>
      <w:r w:rsidRPr="00754A7F">
        <w:rPr>
          <w:i/>
        </w:rPr>
        <w:t>x</w:t>
      </w:r>
      <w:r w:rsidRPr="00754A7F">
        <w:rPr>
          <w:i/>
          <w:spacing w:val="2"/>
        </w:rPr>
        <w:t>is</w:t>
      </w:r>
      <w:r w:rsidRPr="00754A7F">
        <w:rPr>
          <w:i/>
        </w:rPr>
        <w:t>ti</w:t>
      </w:r>
      <w:r w:rsidRPr="00754A7F">
        <w:rPr>
          <w:i/>
          <w:spacing w:val="3"/>
        </w:rPr>
        <w:t>n</w:t>
      </w:r>
      <w:r w:rsidRPr="00754A7F">
        <w:rPr>
          <w:i/>
        </w:rPr>
        <w:t>g</w:t>
      </w:r>
    </w:p>
    <w:p w14:paraId="31264C1A" w14:textId="77777777" w:rsidR="00974555" w:rsidRPr="00754A7F" w:rsidRDefault="00754A7F">
      <w:pPr>
        <w:spacing w:before="33"/>
      </w:pPr>
      <w:r w:rsidRPr="00754A7F">
        <w:br w:type="column"/>
      </w:r>
      <w:r w:rsidRPr="00754A7F">
        <w:rPr>
          <w:spacing w:val="11"/>
        </w:rPr>
        <w:t>P</w:t>
      </w:r>
      <w:r w:rsidRPr="00754A7F">
        <w:rPr>
          <w:spacing w:val="13"/>
        </w:rPr>
        <w:t>E</w:t>
      </w:r>
      <w:r w:rsidRPr="00754A7F">
        <w:rPr>
          <w:spacing w:val="11"/>
        </w:rPr>
        <w:t>RS</w:t>
      </w:r>
      <w:r w:rsidRPr="00754A7F">
        <w:rPr>
          <w:spacing w:val="12"/>
        </w:rPr>
        <w:t>ON</w:t>
      </w:r>
      <w:r w:rsidRPr="00754A7F">
        <w:rPr>
          <w:spacing w:val="10"/>
        </w:rPr>
        <w:t>A</w:t>
      </w:r>
      <w:r w:rsidRPr="00754A7F">
        <w:t>L</w:t>
      </w:r>
      <w:r w:rsidRPr="00754A7F">
        <w:rPr>
          <w:spacing w:val="12"/>
        </w:rPr>
        <w:t xml:space="preserve"> </w:t>
      </w:r>
      <w:r w:rsidRPr="00754A7F">
        <w:rPr>
          <w:spacing w:val="11"/>
        </w:rPr>
        <w:t>S</w:t>
      </w:r>
      <w:r w:rsidRPr="00754A7F">
        <w:rPr>
          <w:spacing w:val="12"/>
        </w:rPr>
        <w:t>UMM</w:t>
      </w:r>
      <w:r w:rsidRPr="00754A7F">
        <w:rPr>
          <w:spacing w:val="10"/>
        </w:rPr>
        <w:t>A</w:t>
      </w:r>
      <w:r w:rsidRPr="00754A7F">
        <w:rPr>
          <w:spacing w:val="11"/>
        </w:rPr>
        <w:t>R</w:t>
      </w:r>
      <w:r w:rsidRPr="00754A7F">
        <w:t>Y</w:t>
      </w:r>
    </w:p>
    <w:p w14:paraId="254256F1" w14:textId="77777777" w:rsidR="00974555" w:rsidRPr="00754A7F" w:rsidRDefault="00974555">
      <w:pPr>
        <w:spacing w:before="11" w:line="220" w:lineRule="exact"/>
        <w:rPr>
          <w:sz w:val="22"/>
          <w:szCs w:val="22"/>
        </w:rPr>
      </w:pPr>
    </w:p>
    <w:p w14:paraId="7D0E18B0" w14:textId="77777777" w:rsidR="00974555" w:rsidRPr="00754A7F" w:rsidRDefault="00754A7F">
      <w:pPr>
        <w:ind w:right="201"/>
      </w:pPr>
      <w:r w:rsidRPr="00754A7F">
        <w:t>A</w:t>
      </w:r>
      <w:r w:rsidRPr="00754A7F">
        <w:rPr>
          <w:spacing w:val="6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5"/>
        </w:rPr>
        <w:t>ea</w:t>
      </w:r>
      <w:r w:rsidRPr="00754A7F">
        <w:t>m</w:t>
      </w:r>
      <w:r w:rsidRPr="00754A7F">
        <w:rPr>
          <w:spacing w:val="2"/>
        </w:rPr>
        <w:t xml:space="preserve"> </w:t>
      </w:r>
      <w:r w:rsidRPr="00754A7F">
        <w:rPr>
          <w:spacing w:val="6"/>
        </w:rPr>
        <w:t>p</w:t>
      </w:r>
      <w:r w:rsidRPr="00754A7F">
        <w:rPr>
          <w:spacing w:val="4"/>
        </w:rPr>
        <w:t>l</w:t>
      </w:r>
      <w:r w:rsidRPr="00754A7F">
        <w:rPr>
          <w:spacing w:val="5"/>
        </w:rPr>
        <w:t>a</w:t>
      </w:r>
      <w:r w:rsidRPr="00754A7F">
        <w:rPr>
          <w:spacing w:val="1"/>
        </w:rPr>
        <w:t>y</w:t>
      </w:r>
      <w:r w:rsidRPr="00754A7F">
        <w:rPr>
          <w:spacing w:val="5"/>
        </w:rPr>
        <w:t>er</w:t>
      </w:r>
      <w:r w:rsidRPr="00754A7F">
        <w:t>,</w:t>
      </w:r>
      <w:r w:rsidRPr="00754A7F">
        <w:rPr>
          <w:spacing w:val="4"/>
        </w:rPr>
        <w:t xml:space="preserve"> </w:t>
      </w:r>
      <w:r w:rsidRPr="00754A7F">
        <w:t>w</w:t>
      </w:r>
      <w:r w:rsidRPr="00754A7F">
        <w:rPr>
          <w:spacing w:val="5"/>
        </w:rPr>
        <w:t>i</w:t>
      </w:r>
      <w:r w:rsidRPr="00754A7F">
        <w:rPr>
          <w:spacing w:val="4"/>
        </w:rPr>
        <w:t>t</w:t>
      </w:r>
      <w:r w:rsidRPr="00754A7F">
        <w:t>h</w:t>
      </w:r>
      <w:r w:rsidRPr="00754A7F">
        <w:rPr>
          <w:spacing w:val="4"/>
        </w:rPr>
        <w:t xml:space="preserve"> </w:t>
      </w:r>
      <w:r w:rsidRPr="00754A7F">
        <w:t>a</w:t>
      </w:r>
      <w:r w:rsidRPr="00754A7F">
        <w:rPr>
          <w:spacing w:val="9"/>
        </w:rPr>
        <w:t xml:space="preserve"> </w:t>
      </w:r>
      <w:r w:rsidRPr="00754A7F">
        <w:rPr>
          <w:spacing w:val="3"/>
        </w:rPr>
        <w:t>c</w:t>
      </w:r>
      <w:r w:rsidRPr="00754A7F">
        <w:rPr>
          <w:spacing w:val="6"/>
        </w:rPr>
        <w:t>o</w:t>
      </w:r>
      <w:r w:rsidRPr="00754A7F">
        <w:rPr>
          <w:spacing w:val="3"/>
        </w:rPr>
        <w:t>m</w:t>
      </w:r>
      <w:r w:rsidRPr="00754A7F">
        <w:rPr>
          <w:spacing w:val="1"/>
        </w:rPr>
        <w:t>m</w:t>
      </w:r>
      <w:r w:rsidRPr="00754A7F">
        <w:rPr>
          <w:spacing w:val="7"/>
        </w:rPr>
        <w:t>i</w:t>
      </w:r>
      <w:r w:rsidRPr="00754A7F">
        <w:rPr>
          <w:spacing w:val="4"/>
        </w:rPr>
        <w:t>t</w:t>
      </w:r>
      <w:r w:rsidRPr="00754A7F">
        <w:rPr>
          <w:spacing w:val="1"/>
        </w:rPr>
        <w:t>m</w:t>
      </w:r>
      <w:r w:rsidRPr="00754A7F">
        <w:rPr>
          <w:spacing w:val="5"/>
        </w:rPr>
        <w:t>e</w:t>
      </w:r>
      <w:r w:rsidRPr="00754A7F">
        <w:rPr>
          <w:spacing w:val="3"/>
        </w:rPr>
        <w:t>n</w:t>
      </w:r>
      <w:r w:rsidRPr="00754A7F">
        <w:t>t</w:t>
      </w:r>
      <w:r w:rsidRPr="00754A7F">
        <w:rPr>
          <w:spacing w:val="-1"/>
        </w:rPr>
        <w:t xml:space="preserve"> </w:t>
      </w:r>
      <w:r w:rsidRPr="00754A7F">
        <w:rPr>
          <w:spacing w:val="4"/>
        </w:rPr>
        <w:t>t</w:t>
      </w:r>
      <w:r w:rsidRPr="00754A7F">
        <w:t>o</w:t>
      </w:r>
      <w:r w:rsidRPr="00754A7F">
        <w:rPr>
          <w:spacing w:val="9"/>
        </w:rPr>
        <w:t xml:space="preserve"> </w:t>
      </w:r>
      <w:r w:rsidRPr="00754A7F">
        <w:rPr>
          <w:spacing w:val="5"/>
        </w:rPr>
        <w:t>c</w:t>
      </w:r>
      <w:r w:rsidRPr="00754A7F">
        <w:rPr>
          <w:spacing w:val="3"/>
        </w:rPr>
        <w:t>u</w:t>
      </w:r>
      <w:r w:rsidRPr="00754A7F">
        <w:rPr>
          <w:spacing w:val="4"/>
        </w:rPr>
        <w:t>st</w:t>
      </w:r>
      <w:r w:rsidRPr="00754A7F">
        <w:rPr>
          <w:spacing w:val="6"/>
        </w:rPr>
        <w:t>o</w:t>
      </w:r>
      <w:r w:rsidRPr="00754A7F">
        <w:rPr>
          <w:spacing w:val="1"/>
        </w:rPr>
        <w:t>m</w:t>
      </w:r>
      <w:r w:rsidRPr="00754A7F">
        <w:rPr>
          <w:spacing w:val="5"/>
        </w:rPr>
        <w:t>e</w:t>
      </w:r>
      <w:r w:rsidRPr="00754A7F">
        <w:t>r</w:t>
      </w:r>
      <w:r w:rsidRPr="00754A7F">
        <w:rPr>
          <w:spacing w:val="3"/>
        </w:rPr>
        <w:t xml:space="preserve"> </w:t>
      </w:r>
      <w:r w:rsidRPr="00754A7F">
        <w:rPr>
          <w:spacing w:val="2"/>
        </w:rPr>
        <w:t>s</w:t>
      </w:r>
      <w:r w:rsidRPr="00754A7F">
        <w:rPr>
          <w:spacing w:val="5"/>
        </w:rPr>
        <w:t>er</w:t>
      </w:r>
      <w:r w:rsidRPr="00754A7F">
        <w:rPr>
          <w:spacing w:val="3"/>
        </w:rPr>
        <w:t>v</w:t>
      </w:r>
      <w:r w:rsidRPr="00754A7F">
        <w:rPr>
          <w:spacing w:val="4"/>
        </w:rPr>
        <w:t>i</w:t>
      </w:r>
      <w:r w:rsidRPr="00754A7F">
        <w:rPr>
          <w:spacing w:val="3"/>
        </w:rPr>
        <w:t>c</w:t>
      </w:r>
      <w:r w:rsidRPr="00754A7F">
        <w:rPr>
          <w:spacing w:val="5"/>
        </w:rPr>
        <w:t>e</w:t>
      </w:r>
      <w:r w:rsidRPr="00754A7F">
        <w:t>,</w:t>
      </w:r>
      <w:r w:rsidRPr="00754A7F">
        <w:rPr>
          <w:spacing w:val="2"/>
        </w:rPr>
        <w:t xml:space="preserve"> w</w:t>
      </w:r>
      <w:r w:rsidRPr="00754A7F">
        <w:rPr>
          <w:spacing w:val="3"/>
        </w:rPr>
        <w:t>h</w:t>
      </w:r>
      <w:r w:rsidRPr="00754A7F">
        <w:t>o</w:t>
      </w:r>
      <w:r w:rsidRPr="00754A7F">
        <w:rPr>
          <w:spacing w:val="8"/>
        </w:rPr>
        <w:t xml:space="preserve"> </w:t>
      </w:r>
      <w:r w:rsidRPr="00754A7F">
        <w:rPr>
          <w:spacing w:val="3"/>
        </w:rPr>
        <w:t>p</w:t>
      </w:r>
      <w:r w:rsidRPr="00754A7F">
        <w:rPr>
          <w:spacing w:val="6"/>
        </w:rPr>
        <w:t>o</w:t>
      </w:r>
      <w:r w:rsidRPr="00754A7F">
        <w:rPr>
          <w:spacing w:val="4"/>
        </w:rPr>
        <w:t>ss</w:t>
      </w:r>
      <w:r w:rsidRPr="00754A7F">
        <w:rPr>
          <w:spacing w:val="5"/>
        </w:rPr>
        <w:t>e</w:t>
      </w:r>
      <w:r w:rsidRPr="00754A7F">
        <w:rPr>
          <w:spacing w:val="4"/>
        </w:rPr>
        <w:t>ss</w:t>
      </w:r>
      <w:r w:rsidRPr="00754A7F">
        <w:rPr>
          <w:spacing w:val="5"/>
        </w:rPr>
        <w:t>e</w:t>
      </w:r>
      <w:r w:rsidRPr="00754A7F">
        <w:t>s</w:t>
      </w:r>
      <w:r w:rsidRPr="00754A7F">
        <w:rPr>
          <w:spacing w:val="-1"/>
        </w:rPr>
        <w:t xml:space="preserve"> </w:t>
      </w:r>
      <w:r w:rsidRPr="00754A7F">
        <w:t>a</w:t>
      </w:r>
      <w:r w:rsidRPr="00754A7F">
        <w:rPr>
          <w:spacing w:val="7"/>
        </w:rPr>
        <w:t xml:space="preserve"> </w:t>
      </w:r>
      <w:r w:rsidRPr="00754A7F">
        <w:rPr>
          <w:spacing w:val="2"/>
        </w:rPr>
        <w:t>l</w:t>
      </w:r>
      <w:r w:rsidRPr="00754A7F">
        <w:rPr>
          <w:spacing w:val="6"/>
        </w:rPr>
        <w:t>o</w:t>
      </w:r>
      <w:r w:rsidRPr="00754A7F">
        <w:rPr>
          <w:spacing w:val="3"/>
        </w:rPr>
        <w:t>n</w:t>
      </w:r>
      <w:r w:rsidRPr="00754A7F">
        <w:t xml:space="preserve">g </w:t>
      </w:r>
      <w:r w:rsidRPr="00754A7F">
        <w:rPr>
          <w:spacing w:val="4"/>
        </w:rPr>
        <w:t>t</w:t>
      </w:r>
      <w:r w:rsidRPr="00754A7F">
        <w:rPr>
          <w:spacing w:val="5"/>
        </w:rPr>
        <w:t>rac</w:t>
      </w:r>
      <w:r w:rsidRPr="00754A7F">
        <w:t>k</w:t>
      </w:r>
      <w:r w:rsidRPr="00754A7F">
        <w:rPr>
          <w:spacing w:val="2"/>
        </w:rPr>
        <w:t xml:space="preserve"> </w:t>
      </w:r>
      <w:r w:rsidRPr="00754A7F">
        <w:rPr>
          <w:spacing w:val="5"/>
        </w:rPr>
        <w:t>re</w:t>
      </w:r>
      <w:r w:rsidRPr="00754A7F">
        <w:rPr>
          <w:spacing w:val="3"/>
        </w:rPr>
        <w:t>c</w:t>
      </w:r>
      <w:r w:rsidRPr="00754A7F">
        <w:rPr>
          <w:spacing w:val="6"/>
        </w:rPr>
        <w:t>o</w:t>
      </w:r>
      <w:r w:rsidRPr="00754A7F">
        <w:rPr>
          <w:spacing w:val="3"/>
        </w:rPr>
        <w:t>r</w:t>
      </w:r>
      <w:r w:rsidRPr="00754A7F">
        <w:t>d</w:t>
      </w:r>
      <w:r w:rsidRPr="00754A7F">
        <w:rPr>
          <w:spacing w:val="3"/>
        </w:rPr>
        <w:t xml:space="preserve"> </w:t>
      </w:r>
      <w:r w:rsidRPr="00754A7F">
        <w:rPr>
          <w:spacing w:val="6"/>
        </w:rPr>
        <w:t>o</w:t>
      </w:r>
      <w:r w:rsidRPr="00754A7F">
        <w:t>f</w:t>
      </w:r>
      <w:r w:rsidRPr="00754A7F">
        <w:rPr>
          <w:spacing w:val="6"/>
        </w:rPr>
        <w:t xml:space="preserve"> </w:t>
      </w:r>
      <w:r w:rsidRPr="00754A7F">
        <w:t>w</w:t>
      </w:r>
      <w:r w:rsidRPr="00754A7F">
        <w:rPr>
          <w:spacing w:val="6"/>
        </w:rPr>
        <w:t>o</w:t>
      </w:r>
      <w:r w:rsidRPr="00754A7F">
        <w:rPr>
          <w:spacing w:val="5"/>
        </w:rPr>
        <w:t>r</w:t>
      </w:r>
      <w:r w:rsidRPr="00754A7F">
        <w:rPr>
          <w:spacing w:val="3"/>
        </w:rPr>
        <w:t>k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1"/>
        </w:rPr>
        <w:t xml:space="preserve"> </w:t>
      </w:r>
      <w:r w:rsidRPr="00754A7F">
        <w:rPr>
          <w:spacing w:val="4"/>
        </w:rPr>
        <w:t>i</w:t>
      </w:r>
      <w:r w:rsidRPr="00754A7F">
        <w:t>n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v</w:t>
      </w:r>
      <w:r w:rsidRPr="00754A7F">
        <w:rPr>
          <w:spacing w:val="5"/>
        </w:rPr>
        <w:t>ar</w:t>
      </w:r>
      <w:r w:rsidRPr="00754A7F">
        <w:rPr>
          <w:spacing w:val="4"/>
        </w:rPr>
        <w:t>i</w:t>
      </w:r>
      <w:r w:rsidRPr="00754A7F">
        <w:rPr>
          <w:spacing w:val="6"/>
        </w:rPr>
        <w:t>o</w:t>
      </w:r>
      <w:r w:rsidRPr="00754A7F">
        <w:rPr>
          <w:spacing w:val="3"/>
        </w:rPr>
        <w:t>u</w:t>
      </w:r>
      <w:r w:rsidRPr="00754A7F">
        <w:t>s</w:t>
      </w:r>
      <w:r w:rsidRPr="00754A7F">
        <w:rPr>
          <w:spacing w:val="1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6"/>
        </w:rPr>
        <w:t>d</w:t>
      </w:r>
      <w:r w:rsidRPr="00754A7F">
        <w:rPr>
          <w:spacing w:val="1"/>
        </w:rPr>
        <w:t>m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rPr>
          <w:spacing w:val="4"/>
        </w:rPr>
        <w:t>ist</w:t>
      </w:r>
      <w:r w:rsidRPr="00754A7F">
        <w:rPr>
          <w:spacing w:val="5"/>
        </w:rPr>
        <w:t>r</w:t>
      </w:r>
      <w:r w:rsidRPr="00754A7F">
        <w:rPr>
          <w:spacing w:val="5"/>
        </w:rPr>
        <w:t>a</w:t>
      </w:r>
      <w:r w:rsidRPr="00754A7F">
        <w:rPr>
          <w:spacing w:val="4"/>
        </w:rPr>
        <w:t>ti</w:t>
      </w:r>
      <w:r w:rsidRPr="00754A7F">
        <w:rPr>
          <w:spacing w:val="3"/>
        </w:rPr>
        <w:t>v</w:t>
      </w:r>
      <w:r w:rsidRPr="00754A7F">
        <w:t>e</w:t>
      </w:r>
      <w:r w:rsidRPr="00754A7F">
        <w:rPr>
          <w:spacing w:val="-3"/>
        </w:rPr>
        <w:t xml:space="preserve"> </w:t>
      </w:r>
      <w:r w:rsidRPr="00754A7F">
        <w:rPr>
          <w:spacing w:val="3"/>
        </w:rPr>
        <w:t>r</w:t>
      </w:r>
      <w:r w:rsidRPr="00754A7F">
        <w:rPr>
          <w:spacing w:val="6"/>
        </w:rPr>
        <w:t>o</w:t>
      </w:r>
      <w:r w:rsidRPr="00754A7F">
        <w:rPr>
          <w:spacing w:val="2"/>
        </w:rPr>
        <w:t>l</w:t>
      </w:r>
      <w:r w:rsidRPr="00754A7F">
        <w:rPr>
          <w:spacing w:val="5"/>
        </w:rPr>
        <w:t>e</w:t>
      </w:r>
      <w:r w:rsidRPr="00754A7F">
        <w:rPr>
          <w:spacing w:val="4"/>
        </w:rPr>
        <w:t>s</w:t>
      </w:r>
      <w:r w:rsidRPr="00754A7F">
        <w:t>,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cou</w:t>
      </w:r>
      <w:r w:rsidRPr="00754A7F">
        <w:rPr>
          <w:spacing w:val="6"/>
        </w:rPr>
        <w:t>p</w:t>
      </w:r>
      <w:r w:rsidRPr="00754A7F">
        <w:rPr>
          <w:spacing w:val="4"/>
        </w:rPr>
        <w:t>l</w:t>
      </w:r>
      <w:r w:rsidRPr="00754A7F">
        <w:rPr>
          <w:spacing w:val="3"/>
        </w:rPr>
        <w:t>e</w:t>
      </w:r>
      <w:r w:rsidRPr="00754A7F">
        <w:t>d</w:t>
      </w:r>
      <w:r w:rsidRPr="00754A7F">
        <w:rPr>
          <w:spacing w:val="5"/>
        </w:rPr>
        <w:t xml:space="preserve"> </w:t>
      </w:r>
      <w:r w:rsidRPr="00754A7F">
        <w:t>w</w:t>
      </w:r>
      <w:r w:rsidRPr="00754A7F">
        <w:rPr>
          <w:spacing w:val="5"/>
        </w:rPr>
        <w:t>i</w:t>
      </w:r>
      <w:r w:rsidRPr="00754A7F">
        <w:rPr>
          <w:spacing w:val="4"/>
        </w:rPr>
        <w:t>t</w:t>
      </w:r>
      <w:r w:rsidRPr="00754A7F">
        <w:t>h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g</w:t>
      </w:r>
      <w:r w:rsidRPr="00754A7F">
        <w:rPr>
          <w:spacing w:val="6"/>
        </w:rPr>
        <w:t>oo</w:t>
      </w:r>
      <w:r w:rsidRPr="00754A7F">
        <w:t>d</w:t>
      </w:r>
      <w:r w:rsidRPr="00754A7F">
        <w:rPr>
          <w:spacing w:val="2"/>
        </w:rPr>
        <w:t xml:space="preserve"> </w:t>
      </w:r>
      <w:r w:rsidRPr="00754A7F">
        <w:rPr>
          <w:spacing w:val="7"/>
        </w:rPr>
        <w:t>P</w:t>
      </w:r>
      <w:r w:rsidRPr="00754A7F">
        <w:t xml:space="preserve">C </w:t>
      </w:r>
      <w:r w:rsidRPr="00754A7F">
        <w:rPr>
          <w:spacing w:val="4"/>
        </w:rPr>
        <w:t>s</w:t>
      </w:r>
      <w:r w:rsidRPr="00754A7F">
        <w:rPr>
          <w:spacing w:val="3"/>
        </w:rPr>
        <w:t>k</w:t>
      </w:r>
      <w:r w:rsidRPr="00754A7F">
        <w:rPr>
          <w:spacing w:val="4"/>
        </w:rPr>
        <w:t>ill</w:t>
      </w:r>
      <w:r w:rsidRPr="00754A7F">
        <w:t>s</w:t>
      </w:r>
      <w:r w:rsidRPr="00754A7F">
        <w:rPr>
          <w:spacing w:val="5"/>
        </w:rPr>
        <w:t xml:space="preserve"> a</w:t>
      </w:r>
      <w:r w:rsidRPr="00754A7F">
        <w:rPr>
          <w:spacing w:val="3"/>
        </w:rPr>
        <w:t>n</w:t>
      </w:r>
      <w:r w:rsidRPr="00754A7F">
        <w:t>d</w:t>
      </w:r>
      <w:r w:rsidRPr="00754A7F">
        <w:rPr>
          <w:spacing w:val="5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6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3"/>
        </w:rPr>
        <w:t>b</w:t>
      </w:r>
      <w:r w:rsidRPr="00754A7F">
        <w:rPr>
          <w:spacing w:val="4"/>
        </w:rPr>
        <w:t>ilit</w:t>
      </w:r>
      <w:r w:rsidRPr="00754A7F">
        <w:t>y</w:t>
      </w:r>
      <w:r w:rsidRPr="00754A7F">
        <w:rPr>
          <w:spacing w:val="1"/>
        </w:rPr>
        <w:t xml:space="preserve"> </w:t>
      </w:r>
      <w:r w:rsidRPr="00754A7F">
        <w:rPr>
          <w:spacing w:val="4"/>
        </w:rPr>
        <w:t>t</w:t>
      </w:r>
      <w:r w:rsidRPr="00754A7F">
        <w:t>o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c</w:t>
      </w:r>
      <w:r w:rsidRPr="00754A7F">
        <w:rPr>
          <w:spacing w:val="6"/>
        </w:rPr>
        <w:t>o</w:t>
      </w:r>
      <w:r w:rsidRPr="00754A7F">
        <w:rPr>
          <w:spacing w:val="3"/>
        </w:rPr>
        <w:t>mmun</w:t>
      </w:r>
      <w:r w:rsidRPr="00754A7F">
        <w:rPr>
          <w:spacing w:val="4"/>
        </w:rPr>
        <w:t>i</w:t>
      </w:r>
      <w:r w:rsidRPr="00754A7F">
        <w:rPr>
          <w:spacing w:val="5"/>
        </w:rPr>
        <w:t>ca</w:t>
      </w:r>
      <w:r w:rsidRPr="00754A7F">
        <w:rPr>
          <w:spacing w:val="4"/>
        </w:rPr>
        <w:t>t</w:t>
      </w:r>
      <w:r w:rsidRPr="00754A7F">
        <w:t>e</w:t>
      </w:r>
      <w:r w:rsidRPr="00754A7F">
        <w:rPr>
          <w:spacing w:val="-1"/>
        </w:rPr>
        <w:t xml:space="preserve"> </w:t>
      </w:r>
      <w:r w:rsidRPr="00754A7F">
        <w:rPr>
          <w:spacing w:val="3"/>
        </w:rPr>
        <w:t>c</w:t>
      </w:r>
      <w:r w:rsidRPr="00754A7F">
        <w:rPr>
          <w:spacing w:val="6"/>
        </w:rPr>
        <w:t>o</w:t>
      </w:r>
      <w:r w:rsidRPr="00754A7F">
        <w:rPr>
          <w:spacing w:val="3"/>
        </w:rPr>
        <w:t>nf</w:t>
      </w:r>
      <w:r w:rsidRPr="00754A7F">
        <w:rPr>
          <w:spacing w:val="4"/>
        </w:rPr>
        <w:t>i</w:t>
      </w:r>
      <w:r w:rsidRPr="00754A7F">
        <w:rPr>
          <w:spacing w:val="6"/>
        </w:rPr>
        <w:t>d</w:t>
      </w:r>
      <w:r w:rsidRPr="00754A7F">
        <w:rPr>
          <w:spacing w:val="5"/>
        </w:rPr>
        <w:t>e</w:t>
      </w:r>
      <w:r w:rsidRPr="00754A7F">
        <w:rPr>
          <w:spacing w:val="3"/>
        </w:rPr>
        <w:t>n</w:t>
      </w:r>
      <w:r w:rsidRPr="00754A7F">
        <w:rPr>
          <w:spacing w:val="4"/>
        </w:rPr>
        <w:t>tl</w:t>
      </w:r>
      <w:r w:rsidRPr="00754A7F">
        <w:t>y</w:t>
      </w:r>
      <w:r w:rsidRPr="00754A7F">
        <w:rPr>
          <w:spacing w:val="-3"/>
        </w:rPr>
        <w:t xml:space="preserve"> </w:t>
      </w:r>
      <w:r w:rsidRPr="00754A7F">
        <w:rPr>
          <w:spacing w:val="5"/>
        </w:rPr>
        <w:t>a</w:t>
      </w:r>
      <w:r w:rsidRPr="00754A7F">
        <w:t>t</w:t>
      </w:r>
      <w:r w:rsidRPr="00754A7F">
        <w:rPr>
          <w:spacing w:val="6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4"/>
        </w:rPr>
        <w:t>l</w:t>
      </w:r>
      <w:r w:rsidRPr="00754A7F">
        <w:t>l</w:t>
      </w:r>
      <w:r w:rsidRPr="00754A7F">
        <w:rPr>
          <w:spacing w:val="5"/>
        </w:rPr>
        <w:t xml:space="preserve"> </w:t>
      </w:r>
      <w:r w:rsidRPr="00754A7F">
        <w:rPr>
          <w:spacing w:val="4"/>
        </w:rPr>
        <w:t>l</w:t>
      </w:r>
      <w:r w:rsidRPr="00754A7F">
        <w:rPr>
          <w:spacing w:val="3"/>
        </w:rPr>
        <w:t>ev</w:t>
      </w:r>
      <w:r w:rsidRPr="00754A7F">
        <w:rPr>
          <w:spacing w:val="5"/>
        </w:rPr>
        <w:t>e</w:t>
      </w:r>
      <w:r w:rsidRPr="00754A7F">
        <w:rPr>
          <w:spacing w:val="4"/>
        </w:rPr>
        <w:t>ls</w:t>
      </w:r>
      <w:r w:rsidRPr="00754A7F">
        <w:t>.</w:t>
      </w:r>
      <w:r w:rsidRPr="00754A7F">
        <w:rPr>
          <w:spacing w:val="5"/>
        </w:rPr>
        <w:t xml:space="preserve"> </w:t>
      </w:r>
      <w:r w:rsidRPr="00754A7F">
        <w:rPr>
          <w:spacing w:val="2"/>
        </w:rPr>
        <w:t>A</w:t>
      </w:r>
      <w:r w:rsidRPr="00754A7F">
        <w:rPr>
          <w:spacing w:val="3"/>
        </w:rPr>
        <w:t>n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rPr>
          <w:spacing w:val="6"/>
        </w:rPr>
        <w:t>o</w:t>
      </w:r>
      <w:r w:rsidRPr="00754A7F">
        <w:rPr>
          <w:spacing w:val="3"/>
        </w:rPr>
        <w:t>n</w:t>
      </w:r>
      <w:r w:rsidRPr="00754A7F">
        <w:t>y</w:t>
      </w:r>
      <w:r w:rsidRPr="00754A7F">
        <w:rPr>
          <w:spacing w:val="-1"/>
        </w:rPr>
        <w:t xml:space="preserve"> </w:t>
      </w:r>
      <w:r w:rsidRPr="00754A7F">
        <w:rPr>
          <w:spacing w:val="3"/>
        </w:rPr>
        <w:t>h</w:t>
      </w:r>
      <w:r w:rsidRPr="00754A7F">
        <w:rPr>
          <w:spacing w:val="5"/>
        </w:rPr>
        <w:t>a</w:t>
      </w:r>
      <w:r w:rsidRPr="00754A7F">
        <w:t>s</w:t>
      </w:r>
      <w:r w:rsidRPr="00754A7F">
        <w:rPr>
          <w:spacing w:val="6"/>
        </w:rPr>
        <w:t xml:space="preserve"> </w:t>
      </w:r>
      <w:r w:rsidRPr="00754A7F">
        <w:t xml:space="preserve">a </w:t>
      </w:r>
      <w:r w:rsidRPr="00754A7F">
        <w:rPr>
          <w:spacing w:val="3"/>
        </w:rPr>
        <w:t>h</w:t>
      </w:r>
      <w:r w:rsidRPr="00754A7F">
        <w:rPr>
          <w:spacing w:val="4"/>
        </w:rPr>
        <w:t>i</w:t>
      </w:r>
      <w:r w:rsidRPr="00754A7F">
        <w:rPr>
          <w:spacing w:val="3"/>
        </w:rPr>
        <w:t>gh</w:t>
      </w:r>
      <w:r w:rsidRPr="00754A7F">
        <w:rPr>
          <w:spacing w:val="7"/>
        </w:rPr>
        <w:t>l</w:t>
      </w:r>
      <w:r w:rsidRPr="00754A7F">
        <w:t>y</w:t>
      </w:r>
      <w:r w:rsidRPr="00754A7F">
        <w:rPr>
          <w:spacing w:val="1"/>
        </w:rPr>
        <w:t xml:space="preserve"> </w:t>
      </w:r>
      <w:r w:rsidRPr="00754A7F">
        <w:rPr>
          <w:spacing w:val="6"/>
        </w:rPr>
        <w:t>o</w:t>
      </w:r>
      <w:r w:rsidRPr="00754A7F">
        <w:rPr>
          <w:spacing w:val="5"/>
        </w:rPr>
        <w:t>r</w:t>
      </w:r>
      <w:r w:rsidRPr="00754A7F">
        <w:rPr>
          <w:spacing w:val="3"/>
        </w:rPr>
        <w:t>g</w:t>
      </w:r>
      <w:r w:rsidRPr="00754A7F">
        <w:rPr>
          <w:spacing w:val="5"/>
        </w:rPr>
        <w:t>a</w:t>
      </w:r>
      <w:r w:rsidRPr="00754A7F">
        <w:rPr>
          <w:spacing w:val="3"/>
        </w:rPr>
        <w:t>n</w:t>
      </w:r>
      <w:r w:rsidRPr="00754A7F">
        <w:rPr>
          <w:spacing w:val="4"/>
        </w:rPr>
        <w:t>is</w:t>
      </w:r>
      <w:r w:rsidRPr="00754A7F">
        <w:rPr>
          <w:spacing w:val="3"/>
        </w:rPr>
        <w:t>e</w:t>
      </w:r>
      <w:r w:rsidRPr="00754A7F">
        <w:t>d</w:t>
      </w:r>
      <w:r w:rsidRPr="00754A7F">
        <w:rPr>
          <w:spacing w:val="3"/>
        </w:rPr>
        <w:t xml:space="preserve"> ap</w:t>
      </w:r>
      <w:r w:rsidRPr="00754A7F">
        <w:rPr>
          <w:spacing w:val="6"/>
        </w:rPr>
        <w:t>p</w:t>
      </w:r>
      <w:r w:rsidRPr="00754A7F">
        <w:rPr>
          <w:spacing w:val="3"/>
        </w:rPr>
        <w:t>r</w:t>
      </w:r>
      <w:r w:rsidRPr="00754A7F">
        <w:rPr>
          <w:spacing w:val="6"/>
        </w:rPr>
        <w:t>o</w:t>
      </w:r>
      <w:r w:rsidRPr="00754A7F">
        <w:rPr>
          <w:spacing w:val="3"/>
        </w:rPr>
        <w:t>a</w:t>
      </w:r>
      <w:r w:rsidRPr="00754A7F">
        <w:rPr>
          <w:spacing w:val="5"/>
        </w:rPr>
        <w:t>c</w:t>
      </w:r>
      <w:r w:rsidRPr="00754A7F">
        <w:rPr>
          <w:spacing w:val="3"/>
        </w:rPr>
        <w:t>h</w:t>
      </w:r>
      <w:r w:rsidRPr="00754A7F">
        <w:t xml:space="preserve">, </w:t>
      </w:r>
      <w:r w:rsidRPr="00754A7F">
        <w:rPr>
          <w:spacing w:val="3"/>
        </w:rPr>
        <w:t>p</w:t>
      </w:r>
      <w:r w:rsidRPr="00754A7F">
        <w:rPr>
          <w:spacing w:val="4"/>
        </w:rPr>
        <w:t>l</w:t>
      </w:r>
      <w:r w:rsidRPr="00754A7F">
        <w:rPr>
          <w:spacing w:val="5"/>
        </w:rPr>
        <w:t>e</w:t>
      </w:r>
      <w:r w:rsidRPr="00754A7F">
        <w:rPr>
          <w:spacing w:val="3"/>
        </w:rPr>
        <w:t>n</w:t>
      </w:r>
      <w:r w:rsidRPr="00754A7F">
        <w:rPr>
          <w:spacing w:val="4"/>
        </w:rPr>
        <w:t>t</w:t>
      </w:r>
      <w:r w:rsidRPr="00754A7F">
        <w:t>y</w:t>
      </w:r>
      <w:r w:rsidRPr="00754A7F">
        <w:rPr>
          <w:spacing w:val="1"/>
        </w:rPr>
        <w:t xml:space="preserve"> </w:t>
      </w:r>
      <w:r w:rsidRPr="00754A7F">
        <w:rPr>
          <w:spacing w:val="6"/>
        </w:rPr>
        <w:t>o</w:t>
      </w:r>
      <w:r w:rsidRPr="00754A7F">
        <w:t>f</w:t>
      </w:r>
      <w:r w:rsidRPr="00754A7F">
        <w:rPr>
          <w:spacing w:val="6"/>
        </w:rPr>
        <w:t xml:space="preserve"> 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rPr>
          <w:spacing w:val="4"/>
        </w:rPr>
        <w:t>iti</w:t>
      </w:r>
      <w:r w:rsidRPr="00754A7F">
        <w:rPr>
          <w:spacing w:val="5"/>
        </w:rPr>
        <w:t>a</w:t>
      </w:r>
      <w:r w:rsidRPr="00754A7F">
        <w:rPr>
          <w:spacing w:val="4"/>
        </w:rPr>
        <w:t>ti</w:t>
      </w:r>
      <w:r w:rsidRPr="00754A7F">
        <w:rPr>
          <w:spacing w:val="3"/>
        </w:rPr>
        <w:t>v</w:t>
      </w:r>
      <w:r w:rsidRPr="00754A7F">
        <w:t>e</w:t>
      </w:r>
      <w:r w:rsidRPr="00754A7F">
        <w:rPr>
          <w:spacing w:val="1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1"/>
        </w:rPr>
        <w:t>n</w:t>
      </w:r>
      <w:r w:rsidRPr="00754A7F">
        <w:t>d</w:t>
      </w:r>
      <w:r w:rsidRPr="00754A7F">
        <w:rPr>
          <w:spacing w:val="8"/>
        </w:rPr>
        <w:t xml:space="preserve"> </w:t>
      </w:r>
      <w:r w:rsidRPr="00754A7F">
        <w:t>a</w:t>
      </w:r>
      <w:r w:rsidRPr="00754A7F">
        <w:rPr>
          <w:spacing w:val="7"/>
        </w:rPr>
        <w:t xml:space="preserve"> </w:t>
      </w:r>
      <w:r w:rsidRPr="00754A7F">
        <w:rPr>
          <w:spacing w:val="3"/>
        </w:rPr>
        <w:t>g</w:t>
      </w:r>
      <w:r w:rsidRPr="00754A7F">
        <w:rPr>
          <w:spacing w:val="5"/>
        </w:rPr>
        <w:t>e</w:t>
      </w:r>
      <w:r w:rsidRPr="00754A7F">
        <w:rPr>
          <w:spacing w:val="3"/>
        </w:rPr>
        <w:t>nu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e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d</w:t>
      </w:r>
      <w:r w:rsidRPr="00754A7F">
        <w:rPr>
          <w:spacing w:val="5"/>
        </w:rPr>
        <w:t>e</w:t>
      </w:r>
      <w:r w:rsidRPr="00754A7F">
        <w:rPr>
          <w:spacing w:val="4"/>
        </w:rPr>
        <w:t>si</w:t>
      </w:r>
      <w:r w:rsidRPr="00754A7F">
        <w:rPr>
          <w:spacing w:val="3"/>
        </w:rPr>
        <w:t>r</w:t>
      </w:r>
      <w:r w:rsidRPr="00754A7F">
        <w:t>e</w:t>
      </w:r>
      <w:r w:rsidRPr="00754A7F">
        <w:rPr>
          <w:spacing w:val="5"/>
        </w:rPr>
        <w:t xml:space="preserve"> </w:t>
      </w:r>
      <w:r w:rsidRPr="00754A7F">
        <w:rPr>
          <w:spacing w:val="2"/>
        </w:rPr>
        <w:t>t</w:t>
      </w:r>
      <w:r w:rsidRPr="00754A7F">
        <w:t xml:space="preserve">o </w:t>
      </w:r>
      <w:r w:rsidRPr="00754A7F">
        <w:rPr>
          <w:spacing w:val="5"/>
        </w:rPr>
        <w:t>c</w:t>
      </w:r>
      <w:r w:rsidRPr="00754A7F">
        <w:rPr>
          <w:spacing w:val="6"/>
        </w:rPr>
        <w:t>o</w:t>
      </w:r>
      <w:r w:rsidRPr="00754A7F">
        <w:rPr>
          <w:spacing w:val="3"/>
        </w:rPr>
        <w:t>n</w:t>
      </w:r>
      <w:r w:rsidRPr="00754A7F">
        <w:rPr>
          <w:spacing w:val="4"/>
        </w:rPr>
        <w:t>t</w:t>
      </w:r>
      <w:r w:rsidRPr="00754A7F">
        <w:rPr>
          <w:spacing w:val="3"/>
        </w:rPr>
        <w:t>r</w:t>
      </w:r>
      <w:r w:rsidRPr="00754A7F">
        <w:rPr>
          <w:spacing w:val="4"/>
        </w:rPr>
        <w:t>i</w:t>
      </w:r>
      <w:r w:rsidRPr="00754A7F">
        <w:rPr>
          <w:spacing w:val="6"/>
        </w:rPr>
        <w:t>b</w:t>
      </w:r>
      <w:r w:rsidRPr="00754A7F">
        <w:rPr>
          <w:spacing w:val="3"/>
        </w:rPr>
        <w:t>u</w:t>
      </w:r>
      <w:r w:rsidRPr="00754A7F">
        <w:rPr>
          <w:spacing w:val="4"/>
        </w:rPr>
        <w:t>t</w:t>
      </w:r>
      <w:r w:rsidRPr="00754A7F">
        <w:t xml:space="preserve">e </w:t>
      </w:r>
      <w:r w:rsidRPr="00754A7F">
        <w:rPr>
          <w:spacing w:val="2"/>
        </w:rPr>
        <w:t>t</w:t>
      </w:r>
      <w:r w:rsidRPr="00754A7F">
        <w:t>o</w:t>
      </w:r>
      <w:r w:rsidRPr="00754A7F">
        <w:rPr>
          <w:spacing w:val="9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3"/>
        </w:rPr>
        <w:t xml:space="preserve"> </w:t>
      </w:r>
      <w:r w:rsidRPr="00754A7F">
        <w:rPr>
          <w:spacing w:val="6"/>
        </w:rPr>
        <w:t>o</w:t>
      </w:r>
      <w:r w:rsidRPr="00754A7F">
        <w:rPr>
          <w:spacing w:val="3"/>
        </w:rPr>
        <w:t>ng</w:t>
      </w:r>
      <w:r w:rsidRPr="00754A7F">
        <w:rPr>
          <w:spacing w:val="6"/>
        </w:rPr>
        <w:t>o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1"/>
        </w:rPr>
        <w:t xml:space="preserve"> </w:t>
      </w:r>
      <w:r w:rsidRPr="00754A7F">
        <w:rPr>
          <w:spacing w:val="4"/>
        </w:rPr>
        <w:t>s</w:t>
      </w:r>
      <w:r w:rsidRPr="00754A7F">
        <w:rPr>
          <w:spacing w:val="3"/>
        </w:rPr>
        <w:t>uc</w:t>
      </w:r>
      <w:r w:rsidRPr="00754A7F">
        <w:rPr>
          <w:spacing w:val="5"/>
        </w:rPr>
        <w:t>ce</w:t>
      </w:r>
      <w:r w:rsidRPr="00754A7F">
        <w:rPr>
          <w:spacing w:val="11"/>
        </w:rPr>
        <w:t>s</w:t>
      </w:r>
      <w:r w:rsidRPr="00754A7F">
        <w:t>s</w:t>
      </w:r>
      <w:r w:rsidRPr="00754A7F">
        <w:rPr>
          <w:spacing w:val="1"/>
        </w:rPr>
        <w:t xml:space="preserve"> </w:t>
      </w:r>
      <w:r w:rsidRPr="00754A7F">
        <w:rPr>
          <w:spacing w:val="6"/>
        </w:rPr>
        <w:t>o</w:t>
      </w:r>
      <w:r w:rsidRPr="00754A7F">
        <w:t>f</w:t>
      </w:r>
      <w:r w:rsidRPr="00754A7F">
        <w:rPr>
          <w:spacing w:val="6"/>
        </w:rPr>
        <w:t xml:space="preserve"> </w:t>
      </w:r>
      <w:r w:rsidRPr="00754A7F">
        <w:rPr>
          <w:spacing w:val="1"/>
        </w:rPr>
        <w:t>y</w:t>
      </w:r>
      <w:r w:rsidRPr="00754A7F">
        <w:rPr>
          <w:spacing w:val="6"/>
        </w:rPr>
        <w:t>o</w:t>
      </w:r>
      <w:r w:rsidRPr="00754A7F">
        <w:rPr>
          <w:spacing w:val="3"/>
        </w:rPr>
        <w:t>u</w:t>
      </w:r>
      <w:r w:rsidRPr="00754A7F">
        <w:t>r</w:t>
      </w:r>
      <w:r w:rsidRPr="00754A7F">
        <w:rPr>
          <w:spacing w:val="9"/>
        </w:rPr>
        <w:t xml:space="preserve"> </w:t>
      </w:r>
      <w:r w:rsidRPr="00754A7F">
        <w:rPr>
          <w:spacing w:val="5"/>
        </w:rPr>
        <w:t>O</w:t>
      </w:r>
      <w:r w:rsidRPr="00754A7F">
        <w:rPr>
          <w:spacing w:val="3"/>
        </w:rPr>
        <w:t>ff</w:t>
      </w:r>
      <w:r w:rsidRPr="00754A7F">
        <w:rPr>
          <w:spacing w:val="4"/>
        </w:rPr>
        <w:t>i</w:t>
      </w:r>
      <w:r w:rsidRPr="00754A7F">
        <w:rPr>
          <w:spacing w:val="5"/>
        </w:rPr>
        <w:t>c</w:t>
      </w:r>
      <w:r w:rsidRPr="00754A7F">
        <w:rPr>
          <w:spacing w:val="6"/>
        </w:rPr>
        <w:t>e</w:t>
      </w:r>
      <w:r w:rsidRPr="00754A7F">
        <w:t>.</w:t>
      </w:r>
      <w:r w:rsidRPr="00754A7F">
        <w:rPr>
          <w:spacing w:val="2"/>
        </w:rPr>
        <w:t xml:space="preserve"> </w:t>
      </w:r>
      <w:r w:rsidRPr="00754A7F">
        <w:rPr>
          <w:spacing w:val="5"/>
        </w:rPr>
        <w:t>H</w:t>
      </w:r>
      <w:r w:rsidRPr="00754A7F">
        <w:t>e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h</w:t>
      </w:r>
      <w:r w:rsidRPr="00754A7F">
        <w:rPr>
          <w:spacing w:val="5"/>
        </w:rPr>
        <w:t>a</w:t>
      </w:r>
      <w:r w:rsidRPr="00754A7F">
        <w:t>s</w:t>
      </w:r>
      <w:r w:rsidRPr="00754A7F">
        <w:rPr>
          <w:spacing w:val="4"/>
        </w:rPr>
        <w:t xml:space="preserve"> </w:t>
      </w:r>
      <w:r w:rsidRPr="00754A7F">
        <w:t>a</w:t>
      </w:r>
      <w:r w:rsidRPr="00754A7F">
        <w:rPr>
          <w:spacing w:val="9"/>
        </w:rPr>
        <w:t xml:space="preserve"> </w:t>
      </w:r>
      <w:r w:rsidRPr="00754A7F">
        <w:rPr>
          <w:spacing w:val="5"/>
        </w:rPr>
        <w:t>r</w:t>
      </w:r>
      <w:r w:rsidRPr="00754A7F">
        <w:rPr>
          <w:spacing w:val="3"/>
        </w:rPr>
        <w:t>e</w:t>
      </w:r>
      <w:r w:rsidRPr="00754A7F">
        <w:rPr>
          <w:spacing w:val="6"/>
        </w:rPr>
        <w:t>p</w:t>
      </w:r>
      <w:r w:rsidRPr="00754A7F">
        <w:rPr>
          <w:spacing w:val="3"/>
        </w:rPr>
        <w:t>u</w:t>
      </w:r>
      <w:r w:rsidRPr="00754A7F">
        <w:rPr>
          <w:spacing w:val="4"/>
        </w:rPr>
        <w:t>t</w:t>
      </w:r>
      <w:r w:rsidRPr="00754A7F">
        <w:rPr>
          <w:spacing w:val="5"/>
        </w:rPr>
        <w:t>a</w:t>
      </w:r>
      <w:r w:rsidRPr="00754A7F">
        <w:rPr>
          <w:spacing w:val="2"/>
        </w:rPr>
        <w:t>t</w:t>
      </w:r>
      <w:r w:rsidRPr="00754A7F">
        <w:rPr>
          <w:spacing w:val="4"/>
        </w:rPr>
        <w:t>i</w:t>
      </w:r>
      <w:r w:rsidRPr="00754A7F">
        <w:rPr>
          <w:spacing w:val="6"/>
        </w:rPr>
        <w:t>o</w:t>
      </w:r>
      <w:r w:rsidRPr="00754A7F">
        <w:t xml:space="preserve">n </w:t>
      </w:r>
      <w:r w:rsidRPr="00754A7F">
        <w:rPr>
          <w:spacing w:val="1"/>
        </w:rPr>
        <w:t>f</w:t>
      </w:r>
      <w:r w:rsidRPr="00754A7F">
        <w:rPr>
          <w:spacing w:val="6"/>
        </w:rPr>
        <w:t>o</w:t>
      </w:r>
      <w:r w:rsidRPr="00754A7F">
        <w:t xml:space="preserve">r </w:t>
      </w:r>
      <w:r w:rsidRPr="00754A7F">
        <w:rPr>
          <w:spacing w:val="6"/>
        </w:rPr>
        <w:t>d</w:t>
      </w:r>
      <w:r w:rsidRPr="00754A7F">
        <w:rPr>
          <w:spacing w:val="5"/>
        </w:rPr>
        <w:t>e</w:t>
      </w:r>
      <w:r w:rsidRPr="00754A7F">
        <w:rPr>
          <w:spacing w:val="4"/>
        </w:rPr>
        <w:t>li</w:t>
      </w:r>
      <w:r w:rsidRPr="00754A7F">
        <w:rPr>
          <w:spacing w:val="3"/>
        </w:rPr>
        <w:t>ve</w:t>
      </w:r>
      <w:r w:rsidRPr="00754A7F">
        <w:rPr>
          <w:spacing w:val="5"/>
        </w:rPr>
        <w:t>r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 a</w:t>
      </w:r>
      <w:r w:rsidRPr="00754A7F">
        <w:rPr>
          <w:spacing w:val="7"/>
        </w:rPr>
        <w:t xml:space="preserve"> </w:t>
      </w:r>
      <w:r w:rsidRPr="00754A7F">
        <w:rPr>
          <w:spacing w:val="3"/>
        </w:rPr>
        <w:t>h</w:t>
      </w:r>
      <w:r w:rsidRPr="00754A7F">
        <w:rPr>
          <w:spacing w:val="4"/>
        </w:rPr>
        <w:t>i</w:t>
      </w:r>
      <w:r w:rsidRPr="00754A7F">
        <w:rPr>
          <w:spacing w:val="3"/>
        </w:rPr>
        <w:t>g</w:t>
      </w:r>
      <w:r w:rsidRPr="00754A7F">
        <w:t>h</w:t>
      </w:r>
      <w:r w:rsidRPr="00754A7F">
        <w:rPr>
          <w:spacing w:val="4"/>
        </w:rPr>
        <w:t xml:space="preserve"> </w:t>
      </w:r>
      <w:r w:rsidRPr="00754A7F">
        <w:rPr>
          <w:spacing w:val="6"/>
        </w:rPr>
        <w:t>q</w:t>
      </w:r>
      <w:r w:rsidRPr="00754A7F">
        <w:rPr>
          <w:spacing w:val="3"/>
        </w:rPr>
        <w:t>u</w:t>
      </w:r>
      <w:r w:rsidRPr="00754A7F">
        <w:rPr>
          <w:spacing w:val="5"/>
        </w:rPr>
        <w:t>a</w:t>
      </w:r>
      <w:r w:rsidRPr="00754A7F">
        <w:rPr>
          <w:spacing w:val="4"/>
        </w:rPr>
        <w:t>l</w:t>
      </w:r>
      <w:r w:rsidRPr="00754A7F">
        <w:rPr>
          <w:spacing w:val="2"/>
        </w:rPr>
        <w:t>i</w:t>
      </w:r>
      <w:r w:rsidRPr="00754A7F">
        <w:rPr>
          <w:spacing w:val="4"/>
        </w:rPr>
        <w:t>t</w:t>
      </w:r>
      <w:r w:rsidRPr="00754A7F">
        <w:rPr>
          <w:spacing w:val="1"/>
        </w:rPr>
        <w:t>y</w:t>
      </w:r>
      <w:r w:rsidRPr="00754A7F">
        <w:t>,</w:t>
      </w:r>
      <w:r w:rsidRPr="00754A7F">
        <w:rPr>
          <w:spacing w:val="4"/>
        </w:rPr>
        <w:t xml:space="preserve"> </w:t>
      </w:r>
      <w:r w:rsidRPr="00754A7F">
        <w:rPr>
          <w:spacing w:val="6"/>
        </w:rPr>
        <w:t>p</w:t>
      </w:r>
      <w:r w:rsidRPr="00754A7F">
        <w:rPr>
          <w:spacing w:val="3"/>
        </w:rPr>
        <w:t>er</w:t>
      </w:r>
      <w:r w:rsidRPr="00754A7F">
        <w:rPr>
          <w:spacing w:val="4"/>
        </w:rPr>
        <w:t>s</w:t>
      </w:r>
      <w:r w:rsidRPr="00754A7F">
        <w:rPr>
          <w:spacing w:val="6"/>
        </w:rPr>
        <w:t>o</w:t>
      </w:r>
      <w:r w:rsidRPr="00754A7F">
        <w:rPr>
          <w:spacing w:val="3"/>
        </w:rPr>
        <w:t>n</w:t>
      </w:r>
      <w:r w:rsidRPr="00754A7F">
        <w:rPr>
          <w:spacing w:val="5"/>
        </w:rPr>
        <w:t>a</w:t>
      </w:r>
      <w:r w:rsidRPr="00754A7F">
        <w:t>l</w:t>
      </w:r>
      <w:r w:rsidRPr="00754A7F">
        <w:rPr>
          <w:spacing w:val="2"/>
        </w:rPr>
        <w:t xml:space="preserve"> </w:t>
      </w:r>
      <w:r w:rsidRPr="00754A7F">
        <w:rPr>
          <w:spacing w:val="4"/>
        </w:rPr>
        <w:t>s</w:t>
      </w:r>
      <w:r w:rsidRPr="00754A7F">
        <w:rPr>
          <w:spacing w:val="3"/>
        </w:rPr>
        <w:t>e</w:t>
      </w:r>
      <w:r w:rsidRPr="00754A7F">
        <w:rPr>
          <w:spacing w:val="5"/>
        </w:rPr>
        <w:t>r</w:t>
      </w:r>
      <w:r w:rsidRPr="00754A7F">
        <w:rPr>
          <w:spacing w:val="3"/>
        </w:rPr>
        <w:t>v</w:t>
      </w:r>
      <w:r w:rsidRPr="00754A7F">
        <w:rPr>
          <w:spacing w:val="4"/>
        </w:rPr>
        <w:t>i</w:t>
      </w:r>
      <w:r w:rsidRPr="00754A7F">
        <w:rPr>
          <w:spacing w:val="3"/>
        </w:rPr>
        <w:t>c</w:t>
      </w:r>
      <w:r w:rsidRPr="00754A7F">
        <w:t>e</w:t>
      </w:r>
      <w:r w:rsidRPr="00754A7F">
        <w:rPr>
          <w:spacing w:val="14"/>
        </w:rPr>
        <w:t xml:space="preserve"> </w:t>
      </w:r>
      <w:r w:rsidRPr="00754A7F">
        <w:rPr>
          <w:spacing w:val="2"/>
        </w:rPr>
        <w:t>t</w:t>
      </w:r>
      <w:r w:rsidRPr="00754A7F">
        <w:t>o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b</w:t>
      </w:r>
      <w:r w:rsidRPr="00754A7F">
        <w:rPr>
          <w:spacing w:val="6"/>
        </w:rPr>
        <w:t>o</w:t>
      </w:r>
      <w:r w:rsidRPr="00754A7F">
        <w:rPr>
          <w:spacing w:val="4"/>
        </w:rPr>
        <w:t>t</w:t>
      </w:r>
      <w:r w:rsidRPr="00754A7F">
        <w:t>h</w:t>
      </w:r>
      <w:r w:rsidRPr="00754A7F">
        <w:rPr>
          <w:spacing w:val="2"/>
        </w:rPr>
        <w:t xml:space="preserve"> </w:t>
      </w:r>
      <w:r w:rsidRPr="00754A7F">
        <w:rPr>
          <w:spacing w:val="7"/>
        </w:rPr>
        <w:t>j</w:t>
      </w:r>
      <w:r w:rsidRPr="00754A7F">
        <w:rPr>
          <w:spacing w:val="3"/>
        </w:rPr>
        <w:t>un</w:t>
      </w:r>
      <w:r w:rsidRPr="00754A7F">
        <w:rPr>
          <w:spacing w:val="4"/>
        </w:rPr>
        <w:t>i</w:t>
      </w:r>
      <w:r w:rsidRPr="00754A7F">
        <w:rPr>
          <w:spacing w:val="3"/>
        </w:rPr>
        <w:t>o</w:t>
      </w:r>
      <w:r w:rsidRPr="00754A7F">
        <w:t>r</w:t>
      </w:r>
      <w:r w:rsidRPr="00754A7F">
        <w:rPr>
          <w:spacing w:val="3"/>
        </w:rPr>
        <w:t xml:space="preserve"> an</w:t>
      </w:r>
      <w:r w:rsidRPr="00754A7F">
        <w:t>d</w:t>
      </w:r>
      <w:r w:rsidRPr="00754A7F">
        <w:rPr>
          <w:spacing w:val="8"/>
        </w:rPr>
        <w:t xml:space="preserve"> </w:t>
      </w:r>
      <w:r w:rsidRPr="00754A7F">
        <w:rPr>
          <w:spacing w:val="4"/>
        </w:rPr>
        <w:t>s</w:t>
      </w:r>
      <w:r w:rsidRPr="00754A7F">
        <w:rPr>
          <w:spacing w:val="5"/>
        </w:rPr>
        <w:t>e</w:t>
      </w:r>
      <w:r w:rsidRPr="00754A7F">
        <w:rPr>
          <w:spacing w:val="3"/>
        </w:rPr>
        <w:t>n</w:t>
      </w:r>
      <w:r w:rsidRPr="00754A7F">
        <w:rPr>
          <w:spacing w:val="2"/>
        </w:rPr>
        <w:t>i</w:t>
      </w:r>
      <w:r w:rsidRPr="00754A7F">
        <w:rPr>
          <w:spacing w:val="6"/>
        </w:rPr>
        <w:t>o</w:t>
      </w:r>
      <w:r w:rsidRPr="00754A7F">
        <w:t>r</w:t>
      </w:r>
      <w:r w:rsidRPr="00754A7F">
        <w:rPr>
          <w:spacing w:val="3"/>
        </w:rPr>
        <w:t xml:space="preserve"> </w:t>
      </w:r>
      <w:r w:rsidRPr="00754A7F">
        <w:t>w</w:t>
      </w:r>
      <w:r w:rsidRPr="00754A7F">
        <w:rPr>
          <w:spacing w:val="6"/>
        </w:rPr>
        <w:t>o</w:t>
      </w:r>
      <w:r w:rsidRPr="00754A7F">
        <w:rPr>
          <w:spacing w:val="5"/>
        </w:rPr>
        <w:t>r</w:t>
      </w:r>
      <w:r w:rsidRPr="00754A7F">
        <w:t xml:space="preserve">k </w:t>
      </w:r>
      <w:r w:rsidRPr="00754A7F">
        <w:rPr>
          <w:spacing w:val="5"/>
        </w:rPr>
        <w:t>c</w:t>
      </w:r>
      <w:r w:rsidRPr="00754A7F">
        <w:rPr>
          <w:spacing w:val="6"/>
        </w:rPr>
        <w:t>o</w:t>
      </w:r>
      <w:r w:rsidRPr="00754A7F">
        <w:rPr>
          <w:spacing w:val="4"/>
        </w:rPr>
        <w:t>l</w:t>
      </w:r>
      <w:r w:rsidRPr="00754A7F">
        <w:rPr>
          <w:spacing w:val="2"/>
        </w:rPr>
        <w:t>l</w:t>
      </w:r>
      <w:r w:rsidRPr="00754A7F">
        <w:rPr>
          <w:spacing w:val="5"/>
        </w:rPr>
        <w:t>ea</w:t>
      </w:r>
      <w:r w:rsidRPr="00754A7F">
        <w:rPr>
          <w:spacing w:val="3"/>
        </w:rPr>
        <w:t>gu</w:t>
      </w:r>
      <w:r w:rsidRPr="00754A7F">
        <w:rPr>
          <w:spacing w:val="5"/>
        </w:rPr>
        <w:t>e</w:t>
      </w:r>
      <w:r w:rsidRPr="00754A7F">
        <w:rPr>
          <w:spacing w:val="4"/>
        </w:rPr>
        <w:t>s</w:t>
      </w:r>
      <w:r w:rsidRPr="00754A7F">
        <w:t>.</w:t>
      </w:r>
      <w:r w:rsidRPr="00754A7F">
        <w:rPr>
          <w:spacing w:val="1"/>
        </w:rPr>
        <w:t xml:space="preserve"> </w:t>
      </w:r>
      <w:r w:rsidRPr="00754A7F">
        <w:rPr>
          <w:spacing w:val="2"/>
        </w:rPr>
        <w:t>A</w:t>
      </w:r>
      <w:r w:rsidRPr="00754A7F">
        <w:rPr>
          <w:spacing w:val="6"/>
        </w:rPr>
        <w:t>p</w:t>
      </w:r>
      <w:r w:rsidRPr="00754A7F">
        <w:rPr>
          <w:spacing w:val="5"/>
        </w:rPr>
        <w:t>a</w:t>
      </w:r>
      <w:r w:rsidRPr="00754A7F">
        <w:rPr>
          <w:spacing w:val="3"/>
        </w:rPr>
        <w:t>r</w:t>
      </w:r>
      <w:r w:rsidRPr="00754A7F">
        <w:t>t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fr</w:t>
      </w:r>
      <w:r w:rsidRPr="00754A7F">
        <w:rPr>
          <w:spacing w:val="6"/>
        </w:rPr>
        <w:t>o</w:t>
      </w:r>
      <w:r w:rsidRPr="00754A7F">
        <w:t>m</w:t>
      </w:r>
      <w:r w:rsidRPr="00754A7F">
        <w:rPr>
          <w:spacing w:val="2"/>
        </w:rPr>
        <w:t xml:space="preserve"> </w:t>
      </w:r>
      <w:r w:rsidRPr="00754A7F">
        <w:rPr>
          <w:spacing w:val="6"/>
        </w:rPr>
        <w:t>b</w:t>
      </w:r>
      <w:r w:rsidRPr="00754A7F">
        <w:rPr>
          <w:spacing w:val="5"/>
        </w:rPr>
        <w:t>e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9"/>
        </w:rPr>
        <w:t xml:space="preserve"> </w:t>
      </w:r>
      <w:r w:rsidRPr="00754A7F">
        <w:rPr>
          <w:spacing w:val="5"/>
        </w:rPr>
        <w:t>i</w:t>
      </w:r>
      <w:r w:rsidRPr="00754A7F">
        <w:rPr>
          <w:spacing w:val="3"/>
        </w:rPr>
        <w:t>m</w:t>
      </w:r>
      <w:r w:rsidRPr="00754A7F">
        <w:rPr>
          <w:spacing w:val="1"/>
        </w:rPr>
        <w:t>m</w:t>
      </w:r>
      <w:r w:rsidRPr="00754A7F">
        <w:rPr>
          <w:spacing w:val="5"/>
        </w:rPr>
        <w:t>e</w:t>
      </w:r>
      <w:r w:rsidRPr="00754A7F">
        <w:rPr>
          <w:spacing w:val="6"/>
        </w:rPr>
        <w:t>d</w:t>
      </w:r>
      <w:r w:rsidRPr="00754A7F">
        <w:rPr>
          <w:spacing w:val="4"/>
        </w:rPr>
        <w:t>i</w:t>
      </w:r>
      <w:r w:rsidRPr="00754A7F">
        <w:rPr>
          <w:spacing w:val="5"/>
        </w:rPr>
        <w:t>a</w:t>
      </w:r>
      <w:r w:rsidRPr="00754A7F">
        <w:rPr>
          <w:spacing w:val="4"/>
        </w:rPr>
        <w:t>t</w:t>
      </w:r>
      <w:r w:rsidRPr="00754A7F">
        <w:rPr>
          <w:spacing w:val="5"/>
        </w:rPr>
        <w:t>e</w:t>
      </w:r>
      <w:r w:rsidRPr="00754A7F">
        <w:rPr>
          <w:spacing w:val="4"/>
        </w:rPr>
        <w:t>l</w:t>
      </w:r>
      <w:r w:rsidRPr="00754A7F">
        <w:t>y</w:t>
      </w:r>
      <w:r w:rsidRPr="00754A7F">
        <w:rPr>
          <w:spacing w:val="-4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3"/>
        </w:rPr>
        <w:t>v</w:t>
      </w:r>
      <w:r w:rsidRPr="00754A7F">
        <w:rPr>
          <w:spacing w:val="5"/>
        </w:rPr>
        <w:t>a</w:t>
      </w:r>
      <w:r w:rsidRPr="00754A7F">
        <w:rPr>
          <w:spacing w:val="4"/>
        </w:rPr>
        <w:t>il</w:t>
      </w:r>
      <w:r w:rsidRPr="00754A7F">
        <w:rPr>
          <w:spacing w:val="3"/>
        </w:rPr>
        <w:t>a</w:t>
      </w:r>
      <w:r w:rsidRPr="00754A7F">
        <w:rPr>
          <w:spacing w:val="6"/>
        </w:rPr>
        <w:t>b</w:t>
      </w:r>
      <w:r w:rsidRPr="00754A7F">
        <w:rPr>
          <w:spacing w:val="4"/>
        </w:rPr>
        <w:t>l</w:t>
      </w:r>
      <w:r w:rsidRPr="00754A7F">
        <w:rPr>
          <w:spacing w:val="3"/>
        </w:rPr>
        <w:t>e</w:t>
      </w:r>
      <w:r w:rsidRPr="00754A7F">
        <w:t>,</w:t>
      </w:r>
      <w:r w:rsidRPr="00754A7F">
        <w:rPr>
          <w:spacing w:val="2"/>
        </w:rPr>
        <w:t xml:space="preserve"> 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6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2"/>
        </w:rPr>
        <w:t>l</w:t>
      </w:r>
      <w:r w:rsidRPr="00754A7F">
        <w:rPr>
          <w:spacing w:val="4"/>
        </w:rPr>
        <w:t>s</w:t>
      </w:r>
      <w:r w:rsidRPr="00754A7F">
        <w:t>o</w:t>
      </w:r>
      <w:r w:rsidRPr="00754A7F">
        <w:rPr>
          <w:spacing w:val="8"/>
        </w:rPr>
        <w:t xml:space="preserve"> </w:t>
      </w:r>
      <w:r w:rsidRPr="00754A7F">
        <w:rPr>
          <w:spacing w:val="3"/>
        </w:rPr>
        <w:t>h</w:t>
      </w:r>
      <w:r w:rsidRPr="00754A7F">
        <w:rPr>
          <w:spacing w:val="5"/>
        </w:rPr>
        <w:t>a</w:t>
      </w:r>
      <w:r w:rsidRPr="00754A7F">
        <w:t>s</w:t>
      </w:r>
      <w:r w:rsidRPr="00754A7F">
        <w:rPr>
          <w:spacing w:val="4"/>
        </w:rPr>
        <w:t xml:space="preserve"> </w:t>
      </w:r>
      <w:r w:rsidRPr="00754A7F">
        <w:t>a</w:t>
      </w:r>
      <w:r w:rsidRPr="00754A7F">
        <w:rPr>
          <w:spacing w:val="9"/>
        </w:rPr>
        <w:t xml:space="preserve"> </w:t>
      </w:r>
      <w:r w:rsidRPr="00754A7F">
        <w:rPr>
          <w:spacing w:val="4"/>
        </w:rPr>
        <w:t>s</w:t>
      </w:r>
      <w:r w:rsidRPr="00754A7F">
        <w:rPr>
          <w:spacing w:val="2"/>
        </w:rPr>
        <w:t>t</w:t>
      </w:r>
      <w:r w:rsidRPr="00754A7F">
        <w:rPr>
          <w:spacing w:val="3"/>
        </w:rPr>
        <w:t>r</w:t>
      </w:r>
      <w:r w:rsidRPr="00754A7F">
        <w:rPr>
          <w:spacing w:val="6"/>
        </w:rPr>
        <w:t>o</w:t>
      </w:r>
      <w:r w:rsidRPr="00754A7F">
        <w:rPr>
          <w:spacing w:val="3"/>
        </w:rPr>
        <w:t>n</w:t>
      </w:r>
      <w:r w:rsidRPr="00754A7F">
        <w:t xml:space="preserve">g </w:t>
      </w:r>
      <w:r w:rsidRPr="00754A7F">
        <w:rPr>
          <w:spacing w:val="6"/>
        </w:rPr>
        <w:t>b</w:t>
      </w:r>
      <w:r w:rsidRPr="00754A7F">
        <w:rPr>
          <w:spacing w:val="5"/>
        </w:rPr>
        <w:t>ac</w:t>
      </w:r>
      <w:r w:rsidRPr="00754A7F">
        <w:rPr>
          <w:spacing w:val="3"/>
        </w:rPr>
        <w:t>kgr</w:t>
      </w:r>
      <w:r w:rsidRPr="00754A7F">
        <w:rPr>
          <w:spacing w:val="6"/>
        </w:rPr>
        <w:t>o</w:t>
      </w:r>
      <w:r w:rsidRPr="00754A7F">
        <w:rPr>
          <w:spacing w:val="3"/>
        </w:rPr>
        <w:t>un</w:t>
      </w:r>
      <w:r w:rsidRPr="00754A7F">
        <w:t>d</w:t>
      </w:r>
      <w:r w:rsidRPr="00754A7F">
        <w:rPr>
          <w:spacing w:val="-1"/>
        </w:rPr>
        <w:t xml:space="preserve"> </w:t>
      </w:r>
      <w:r w:rsidRPr="00754A7F">
        <w:rPr>
          <w:spacing w:val="4"/>
        </w:rPr>
        <w:t>i</w:t>
      </w:r>
      <w:r w:rsidRPr="00754A7F">
        <w:t>n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g</w:t>
      </w:r>
      <w:r w:rsidRPr="00754A7F">
        <w:rPr>
          <w:spacing w:val="5"/>
        </w:rPr>
        <w:t>e</w:t>
      </w:r>
      <w:r w:rsidRPr="00754A7F">
        <w:rPr>
          <w:spacing w:val="3"/>
        </w:rPr>
        <w:t>n</w:t>
      </w:r>
      <w:r w:rsidRPr="00754A7F">
        <w:rPr>
          <w:spacing w:val="5"/>
        </w:rPr>
        <w:t>e</w:t>
      </w:r>
      <w:r w:rsidRPr="00754A7F">
        <w:rPr>
          <w:spacing w:val="3"/>
        </w:rPr>
        <w:t>r</w:t>
      </w:r>
      <w:r w:rsidRPr="00754A7F">
        <w:rPr>
          <w:spacing w:val="5"/>
        </w:rPr>
        <w:t>a</w:t>
      </w:r>
      <w:r w:rsidRPr="00754A7F">
        <w:t>l</w:t>
      </w:r>
      <w:r w:rsidRPr="00754A7F">
        <w:rPr>
          <w:spacing w:val="1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6"/>
        </w:rPr>
        <w:t>d</w:t>
      </w:r>
      <w:r w:rsidRPr="00754A7F">
        <w:rPr>
          <w:spacing w:val="1"/>
        </w:rPr>
        <w:t>m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rPr>
          <w:spacing w:val="4"/>
        </w:rPr>
        <w:t>ist</w:t>
      </w:r>
      <w:r w:rsidRPr="00754A7F">
        <w:rPr>
          <w:spacing w:val="5"/>
        </w:rPr>
        <w:t>ra</w:t>
      </w:r>
      <w:r w:rsidRPr="00754A7F">
        <w:rPr>
          <w:spacing w:val="2"/>
        </w:rPr>
        <w:t>t</w:t>
      </w:r>
      <w:r w:rsidRPr="00754A7F">
        <w:rPr>
          <w:spacing w:val="4"/>
        </w:rPr>
        <w:t>i</w:t>
      </w:r>
      <w:r w:rsidRPr="00754A7F">
        <w:rPr>
          <w:spacing w:val="6"/>
        </w:rPr>
        <w:t>o</w:t>
      </w:r>
      <w:r w:rsidRPr="00754A7F">
        <w:t>n</w:t>
      </w:r>
      <w:r w:rsidRPr="00754A7F">
        <w:rPr>
          <w:spacing w:val="-6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2"/>
        </w:rPr>
        <w:t>l</w:t>
      </w:r>
      <w:r w:rsidRPr="00754A7F">
        <w:rPr>
          <w:spacing w:val="6"/>
        </w:rPr>
        <w:t>o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4"/>
        </w:rPr>
        <w:t xml:space="preserve"> </w:t>
      </w:r>
      <w:r w:rsidRPr="00754A7F">
        <w:t>w</w:t>
      </w:r>
      <w:r w:rsidRPr="00754A7F">
        <w:rPr>
          <w:spacing w:val="5"/>
        </w:rPr>
        <w:t>i</w:t>
      </w:r>
      <w:r w:rsidRPr="00754A7F">
        <w:rPr>
          <w:spacing w:val="4"/>
        </w:rPr>
        <w:t>t</w:t>
      </w:r>
      <w:r w:rsidRPr="00754A7F">
        <w:t>h</w:t>
      </w:r>
      <w:r w:rsidRPr="00754A7F">
        <w:rPr>
          <w:spacing w:val="4"/>
        </w:rPr>
        <w:t xml:space="preserve"> </w:t>
      </w:r>
      <w:r w:rsidRPr="00754A7F">
        <w:rPr>
          <w:spacing w:val="5"/>
        </w:rPr>
        <w:t>e</w:t>
      </w:r>
      <w:r w:rsidRPr="00754A7F">
        <w:rPr>
          <w:spacing w:val="3"/>
        </w:rPr>
        <w:t>x</w:t>
      </w:r>
      <w:r w:rsidRPr="00754A7F">
        <w:rPr>
          <w:spacing w:val="6"/>
        </w:rPr>
        <w:t>p</w:t>
      </w:r>
      <w:r w:rsidRPr="00754A7F">
        <w:rPr>
          <w:spacing w:val="5"/>
        </w:rPr>
        <w:t>er</w:t>
      </w:r>
      <w:r w:rsidRPr="00754A7F">
        <w:rPr>
          <w:spacing w:val="4"/>
        </w:rPr>
        <w:t>i</w:t>
      </w:r>
      <w:r w:rsidRPr="00754A7F">
        <w:rPr>
          <w:spacing w:val="5"/>
        </w:rPr>
        <w:t>e</w:t>
      </w:r>
      <w:r w:rsidRPr="00754A7F">
        <w:rPr>
          <w:spacing w:val="1"/>
        </w:rPr>
        <w:t>n</w:t>
      </w:r>
      <w:r w:rsidRPr="00754A7F">
        <w:rPr>
          <w:spacing w:val="5"/>
        </w:rPr>
        <w:t>c</w:t>
      </w:r>
      <w:r w:rsidRPr="00754A7F">
        <w:t>e</w:t>
      </w:r>
      <w:r w:rsidRPr="00754A7F">
        <w:rPr>
          <w:spacing w:val="-1"/>
        </w:rPr>
        <w:t xml:space="preserve"> </w:t>
      </w:r>
      <w:r w:rsidRPr="00754A7F">
        <w:rPr>
          <w:spacing w:val="6"/>
        </w:rPr>
        <w:t>o</w:t>
      </w:r>
      <w:r w:rsidRPr="00754A7F">
        <w:t>f</w:t>
      </w:r>
      <w:r w:rsidRPr="00754A7F">
        <w:rPr>
          <w:spacing w:val="6"/>
        </w:rPr>
        <w:t xml:space="preserve"> </w:t>
      </w:r>
      <w:r w:rsidRPr="00754A7F">
        <w:t>w</w:t>
      </w:r>
      <w:r w:rsidRPr="00754A7F">
        <w:rPr>
          <w:spacing w:val="6"/>
        </w:rPr>
        <w:t>o</w:t>
      </w:r>
      <w:r w:rsidRPr="00754A7F">
        <w:rPr>
          <w:spacing w:val="5"/>
        </w:rPr>
        <w:t>r</w:t>
      </w:r>
      <w:r w:rsidRPr="00754A7F">
        <w:rPr>
          <w:spacing w:val="18"/>
        </w:rPr>
        <w:t>k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4"/>
        </w:rPr>
        <w:t xml:space="preserve"> </w:t>
      </w:r>
      <w:r w:rsidRPr="00754A7F">
        <w:t>w</w:t>
      </w:r>
      <w:r w:rsidRPr="00754A7F">
        <w:rPr>
          <w:spacing w:val="5"/>
        </w:rPr>
        <w:t>i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rPr>
          <w:spacing w:val="4"/>
        </w:rPr>
        <w:t>i</w:t>
      </w:r>
      <w:r w:rsidRPr="00754A7F">
        <w:t>n a</w:t>
      </w:r>
      <w:r w:rsidRPr="00754A7F">
        <w:rPr>
          <w:spacing w:val="9"/>
        </w:rPr>
        <w:t xml:space="preserve"> </w:t>
      </w:r>
      <w:r w:rsidRPr="00754A7F">
        <w:rPr>
          <w:spacing w:val="5"/>
        </w:rPr>
        <w:t>c</w:t>
      </w:r>
      <w:r w:rsidRPr="00754A7F">
        <w:rPr>
          <w:spacing w:val="3"/>
        </w:rPr>
        <w:t>u</w:t>
      </w:r>
      <w:r w:rsidRPr="00754A7F">
        <w:rPr>
          <w:spacing w:val="4"/>
        </w:rPr>
        <w:t>s</w:t>
      </w:r>
      <w:r w:rsidRPr="00754A7F">
        <w:rPr>
          <w:spacing w:val="2"/>
        </w:rPr>
        <w:t>t</w:t>
      </w:r>
      <w:r w:rsidRPr="00754A7F">
        <w:rPr>
          <w:spacing w:val="6"/>
        </w:rPr>
        <w:t>o</w:t>
      </w:r>
      <w:r w:rsidRPr="00754A7F">
        <w:rPr>
          <w:spacing w:val="1"/>
        </w:rPr>
        <w:t>m</w:t>
      </w:r>
      <w:r w:rsidRPr="00754A7F">
        <w:rPr>
          <w:spacing w:val="5"/>
        </w:rPr>
        <w:t>e</w:t>
      </w:r>
      <w:r w:rsidRPr="00754A7F">
        <w:t>r</w:t>
      </w:r>
      <w:r w:rsidRPr="00754A7F">
        <w:rPr>
          <w:spacing w:val="3"/>
        </w:rPr>
        <w:t xml:space="preserve"> f</w:t>
      </w:r>
      <w:r w:rsidRPr="00754A7F">
        <w:rPr>
          <w:spacing w:val="6"/>
        </w:rPr>
        <w:t>o</w:t>
      </w:r>
      <w:r w:rsidRPr="00754A7F">
        <w:rPr>
          <w:spacing w:val="5"/>
        </w:rPr>
        <w:t>c</w:t>
      </w:r>
      <w:r w:rsidRPr="00754A7F">
        <w:rPr>
          <w:spacing w:val="3"/>
        </w:rPr>
        <w:t>u</w:t>
      </w:r>
      <w:r w:rsidRPr="00754A7F">
        <w:rPr>
          <w:spacing w:val="4"/>
        </w:rPr>
        <w:t>s</w:t>
      </w:r>
      <w:r w:rsidRPr="00754A7F">
        <w:rPr>
          <w:spacing w:val="3"/>
        </w:rPr>
        <w:t>e</w:t>
      </w:r>
      <w:r w:rsidRPr="00754A7F">
        <w:t>d</w:t>
      </w:r>
      <w:r w:rsidRPr="00754A7F">
        <w:rPr>
          <w:spacing w:val="2"/>
        </w:rPr>
        <w:t xml:space="preserve"> </w:t>
      </w:r>
      <w:r w:rsidRPr="00754A7F">
        <w:rPr>
          <w:spacing w:val="5"/>
        </w:rPr>
        <w:t>c</w:t>
      </w:r>
      <w:r w:rsidRPr="00754A7F">
        <w:rPr>
          <w:spacing w:val="6"/>
        </w:rPr>
        <w:t>o</w:t>
      </w:r>
      <w:r w:rsidRPr="00754A7F">
        <w:rPr>
          <w:spacing w:val="1"/>
        </w:rPr>
        <w:t>m</w:t>
      </w:r>
      <w:r w:rsidRPr="00754A7F">
        <w:rPr>
          <w:spacing w:val="6"/>
        </w:rPr>
        <w:t>p</w:t>
      </w:r>
      <w:r w:rsidRPr="00754A7F">
        <w:rPr>
          <w:spacing w:val="5"/>
        </w:rPr>
        <w:t>a</w:t>
      </w:r>
      <w:r w:rsidRPr="00754A7F">
        <w:rPr>
          <w:spacing w:val="3"/>
        </w:rPr>
        <w:t>n</w:t>
      </w:r>
      <w:r w:rsidRPr="00754A7F">
        <w:t>y</w:t>
      </w:r>
      <w:r w:rsidRPr="00754A7F">
        <w:rPr>
          <w:spacing w:val="1"/>
        </w:rPr>
        <w:t xml:space="preserve"> </w:t>
      </w:r>
      <w:r w:rsidRPr="00754A7F">
        <w:rPr>
          <w:spacing w:val="4"/>
        </w:rPr>
        <w:t>li</w:t>
      </w:r>
      <w:r w:rsidRPr="00754A7F">
        <w:rPr>
          <w:spacing w:val="3"/>
        </w:rPr>
        <w:t>k</w:t>
      </w:r>
      <w:r w:rsidRPr="00754A7F">
        <w:t>e</w:t>
      </w:r>
      <w:r w:rsidRPr="00754A7F">
        <w:rPr>
          <w:spacing w:val="7"/>
        </w:rPr>
        <w:t xml:space="preserve"> </w:t>
      </w:r>
      <w:r w:rsidRPr="00754A7F">
        <w:rPr>
          <w:spacing w:val="1"/>
        </w:rPr>
        <w:t>y</w:t>
      </w:r>
      <w:r w:rsidRPr="00754A7F">
        <w:rPr>
          <w:spacing w:val="6"/>
        </w:rPr>
        <w:t>o</w:t>
      </w:r>
      <w:r w:rsidRPr="00754A7F">
        <w:rPr>
          <w:spacing w:val="3"/>
        </w:rPr>
        <w:t>u</w:t>
      </w:r>
      <w:r w:rsidRPr="00754A7F">
        <w:rPr>
          <w:spacing w:val="5"/>
        </w:rPr>
        <w:t>r</w:t>
      </w:r>
      <w:r w:rsidRPr="00754A7F">
        <w:rPr>
          <w:spacing w:val="4"/>
        </w:rPr>
        <w:t>s</w:t>
      </w:r>
      <w:r w:rsidRPr="00754A7F">
        <w:t>.</w:t>
      </w:r>
    </w:p>
    <w:p w14:paraId="20D62089" w14:textId="77777777" w:rsidR="00974555" w:rsidRPr="00754A7F" w:rsidRDefault="00974555">
      <w:pPr>
        <w:spacing w:before="11" w:line="220" w:lineRule="exact"/>
        <w:rPr>
          <w:sz w:val="22"/>
          <w:szCs w:val="22"/>
        </w:rPr>
      </w:pPr>
    </w:p>
    <w:p w14:paraId="51AAE057" w14:textId="77777777" w:rsidR="00974555" w:rsidRPr="00754A7F" w:rsidRDefault="00754A7F">
      <w:pPr>
        <w:ind w:right="265"/>
      </w:pPr>
      <w:r w:rsidRPr="00754A7F">
        <w:rPr>
          <w:spacing w:val="4"/>
        </w:rPr>
        <w:t>Ri</w:t>
      </w:r>
      <w:r w:rsidRPr="00754A7F">
        <w:rPr>
          <w:spacing w:val="3"/>
        </w:rPr>
        <w:t>gh</w:t>
      </w:r>
      <w:r w:rsidRPr="00754A7F">
        <w:t>t</w:t>
      </w:r>
      <w:r w:rsidRPr="00754A7F">
        <w:rPr>
          <w:spacing w:val="5"/>
        </w:rPr>
        <w:t xml:space="preserve"> </w:t>
      </w:r>
      <w:r w:rsidRPr="00754A7F">
        <w:rPr>
          <w:spacing w:val="3"/>
        </w:rPr>
        <w:t>n</w:t>
      </w:r>
      <w:r w:rsidRPr="00754A7F">
        <w:rPr>
          <w:spacing w:val="8"/>
        </w:rPr>
        <w:t>o</w:t>
      </w:r>
      <w:r w:rsidRPr="00754A7F">
        <w:t>w</w:t>
      </w:r>
      <w:r w:rsidRPr="00754A7F">
        <w:rPr>
          <w:spacing w:val="2"/>
        </w:rPr>
        <w:t xml:space="preserve"> 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10"/>
        </w:rPr>
        <w:t xml:space="preserve"> </w:t>
      </w:r>
      <w:r w:rsidRPr="00754A7F">
        <w:rPr>
          <w:spacing w:val="4"/>
        </w:rPr>
        <w:t>i</w:t>
      </w:r>
      <w:r w:rsidRPr="00754A7F">
        <w:t>s</w:t>
      </w:r>
      <w:r w:rsidRPr="00754A7F">
        <w:rPr>
          <w:spacing w:val="8"/>
        </w:rPr>
        <w:t xml:space="preserve"> </w:t>
      </w:r>
      <w:r w:rsidRPr="00754A7F">
        <w:rPr>
          <w:spacing w:val="2"/>
        </w:rPr>
        <w:t>l</w:t>
      </w:r>
      <w:r w:rsidRPr="00754A7F">
        <w:rPr>
          <w:spacing w:val="6"/>
        </w:rPr>
        <w:t>oo</w:t>
      </w:r>
      <w:r w:rsidRPr="00754A7F">
        <w:rPr>
          <w:spacing w:val="3"/>
        </w:rPr>
        <w:t>k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2"/>
        </w:rPr>
        <w:t xml:space="preserve"> </w:t>
      </w:r>
      <w:r w:rsidRPr="00754A7F">
        <w:rPr>
          <w:spacing w:val="3"/>
        </w:rPr>
        <w:t>fo</w:t>
      </w:r>
      <w:r w:rsidRPr="00754A7F">
        <w:t>r</w:t>
      </w:r>
      <w:r w:rsidRPr="00754A7F">
        <w:rPr>
          <w:spacing w:val="6"/>
        </w:rPr>
        <w:t xml:space="preserve"> </w:t>
      </w:r>
      <w:r w:rsidRPr="00754A7F">
        <w:t>a</w:t>
      </w:r>
      <w:r w:rsidRPr="00754A7F">
        <w:rPr>
          <w:spacing w:val="9"/>
        </w:rPr>
        <w:t xml:space="preserve"> </w:t>
      </w:r>
      <w:r w:rsidRPr="00754A7F">
        <w:rPr>
          <w:spacing w:val="3"/>
        </w:rPr>
        <w:t>k</w:t>
      </w:r>
      <w:r w:rsidRPr="00754A7F">
        <w:rPr>
          <w:spacing w:val="5"/>
        </w:rPr>
        <w:t>e</w:t>
      </w:r>
      <w:r w:rsidRPr="00754A7F">
        <w:t>y</w:t>
      </w:r>
      <w:r w:rsidRPr="00754A7F">
        <w:rPr>
          <w:spacing w:val="3"/>
        </w:rPr>
        <w:t xml:space="preserve"> </w:t>
      </w:r>
      <w:r w:rsidRPr="00754A7F">
        <w:rPr>
          <w:spacing w:val="4"/>
        </w:rPr>
        <w:t>s</w:t>
      </w:r>
      <w:r w:rsidRPr="00754A7F">
        <w:rPr>
          <w:spacing w:val="3"/>
        </w:rPr>
        <w:t>u</w:t>
      </w:r>
      <w:r w:rsidRPr="00754A7F">
        <w:rPr>
          <w:spacing w:val="6"/>
        </w:rPr>
        <w:t>p</w:t>
      </w:r>
      <w:r w:rsidRPr="00754A7F">
        <w:rPr>
          <w:spacing w:val="3"/>
        </w:rPr>
        <w:t>p</w:t>
      </w:r>
      <w:r w:rsidRPr="00754A7F">
        <w:rPr>
          <w:spacing w:val="6"/>
        </w:rPr>
        <w:t>o</w:t>
      </w:r>
      <w:r w:rsidRPr="00754A7F">
        <w:rPr>
          <w:spacing w:val="5"/>
        </w:rPr>
        <w:t>r</w:t>
      </w:r>
      <w:r w:rsidRPr="00754A7F">
        <w:t>t</w:t>
      </w:r>
      <w:r w:rsidRPr="00754A7F">
        <w:rPr>
          <w:spacing w:val="1"/>
        </w:rPr>
        <w:t xml:space="preserve"> </w:t>
      </w:r>
      <w:r w:rsidRPr="00754A7F">
        <w:rPr>
          <w:spacing w:val="3"/>
        </w:rPr>
        <w:t>r</w:t>
      </w:r>
      <w:r w:rsidRPr="00754A7F">
        <w:rPr>
          <w:spacing w:val="6"/>
        </w:rPr>
        <w:t>o</w:t>
      </w:r>
      <w:r w:rsidRPr="00754A7F">
        <w:rPr>
          <w:spacing w:val="2"/>
        </w:rPr>
        <w:t>l</w:t>
      </w:r>
      <w:r w:rsidRPr="00754A7F">
        <w:rPr>
          <w:spacing w:val="5"/>
        </w:rPr>
        <w:t>e</w:t>
      </w:r>
      <w:r w:rsidRPr="00754A7F">
        <w:t>,</w:t>
      </w:r>
      <w:r w:rsidRPr="00754A7F">
        <w:rPr>
          <w:spacing w:val="4"/>
        </w:rPr>
        <w:t xml:space="preserve"> </w:t>
      </w:r>
      <w:r w:rsidRPr="00754A7F">
        <w:rPr>
          <w:spacing w:val="2"/>
        </w:rPr>
        <w:t>w</w:t>
      </w:r>
      <w:r w:rsidRPr="00754A7F">
        <w:rPr>
          <w:spacing w:val="3"/>
        </w:rPr>
        <w:t>h</w:t>
      </w:r>
      <w:r w:rsidRPr="00754A7F">
        <w:rPr>
          <w:spacing w:val="4"/>
        </w:rPr>
        <w:t>i</w:t>
      </w:r>
      <w:r w:rsidRPr="00754A7F">
        <w:rPr>
          <w:spacing w:val="5"/>
        </w:rPr>
        <w:t>c</w:t>
      </w:r>
      <w:r w:rsidRPr="00754A7F">
        <w:t>h</w:t>
      </w:r>
      <w:r w:rsidRPr="00754A7F">
        <w:rPr>
          <w:spacing w:val="3"/>
        </w:rPr>
        <w:t xml:space="preserve"> </w:t>
      </w:r>
      <w:r w:rsidRPr="00754A7F">
        <w:rPr>
          <w:spacing w:val="6"/>
        </w:rPr>
        <w:t>p</w:t>
      </w:r>
      <w:r w:rsidRPr="00754A7F">
        <w:rPr>
          <w:spacing w:val="3"/>
        </w:rPr>
        <w:t>r</w:t>
      </w:r>
      <w:r w:rsidRPr="00754A7F">
        <w:rPr>
          <w:spacing w:val="6"/>
        </w:rPr>
        <w:t>o</w:t>
      </w:r>
      <w:r w:rsidRPr="00754A7F">
        <w:rPr>
          <w:spacing w:val="3"/>
        </w:rPr>
        <w:t>v</w:t>
      </w:r>
      <w:r w:rsidRPr="00754A7F">
        <w:rPr>
          <w:spacing w:val="4"/>
        </w:rPr>
        <w:t>i</w:t>
      </w:r>
      <w:r w:rsidRPr="00754A7F">
        <w:rPr>
          <w:spacing w:val="3"/>
        </w:rPr>
        <w:t>d</w:t>
      </w:r>
      <w:r w:rsidRPr="00754A7F">
        <w:rPr>
          <w:spacing w:val="5"/>
        </w:rPr>
        <w:t>e</w:t>
      </w:r>
      <w:r w:rsidRPr="00754A7F">
        <w:t xml:space="preserve">s </w:t>
      </w:r>
      <w:r w:rsidRPr="00754A7F">
        <w:rPr>
          <w:spacing w:val="6"/>
        </w:rPr>
        <w:t>p</w:t>
      </w:r>
      <w:r w:rsidRPr="00754A7F">
        <w:rPr>
          <w:spacing w:val="4"/>
        </w:rPr>
        <w:t>l</w:t>
      </w:r>
      <w:r w:rsidRPr="00754A7F">
        <w:rPr>
          <w:spacing w:val="5"/>
        </w:rPr>
        <w:t>e</w:t>
      </w:r>
      <w:r w:rsidRPr="00754A7F">
        <w:rPr>
          <w:spacing w:val="3"/>
        </w:rPr>
        <w:t>n</w:t>
      </w:r>
      <w:r w:rsidRPr="00754A7F">
        <w:rPr>
          <w:spacing w:val="4"/>
        </w:rPr>
        <w:t>t</w:t>
      </w:r>
      <w:r w:rsidRPr="00754A7F">
        <w:t>y</w:t>
      </w:r>
      <w:r w:rsidRPr="00754A7F">
        <w:rPr>
          <w:spacing w:val="1"/>
        </w:rPr>
        <w:t xml:space="preserve"> </w:t>
      </w:r>
      <w:r w:rsidRPr="00754A7F">
        <w:rPr>
          <w:spacing w:val="6"/>
        </w:rPr>
        <w:t>o</w:t>
      </w:r>
      <w:r w:rsidRPr="00754A7F">
        <w:t xml:space="preserve">f </w:t>
      </w:r>
      <w:r w:rsidRPr="00754A7F">
        <w:rPr>
          <w:spacing w:val="3"/>
        </w:rPr>
        <w:t>v</w:t>
      </w:r>
      <w:r w:rsidRPr="00754A7F">
        <w:rPr>
          <w:spacing w:val="5"/>
        </w:rPr>
        <w:t>ar</w:t>
      </w:r>
      <w:r w:rsidRPr="00754A7F">
        <w:rPr>
          <w:spacing w:val="4"/>
        </w:rPr>
        <w:t>i</w:t>
      </w:r>
      <w:r w:rsidRPr="00754A7F">
        <w:rPr>
          <w:spacing w:val="5"/>
        </w:rPr>
        <w:t>e</w:t>
      </w:r>
      <w:r w:rsidRPr="00754A7F">
        <w:rPr>
          <w:spacing w:val="4"/>
        </w:rPr>
        <w:t>t</w:t>
      </w:r>
      <w:r w:rsidRPr="00754A7F">
        <w:rPr>
          <w:spacing w:val="1"/>
        </w:rPr>
        <w:t>y</w:t>
      </w:r>
      <w:r w:rsidRPr="00754A7F">
        <w:t>,</w:t>
      </w:r>
      <w:r w:rsidRPr="00754A7F">
        <w:rPr>
          <w:spacing w:val="4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1"/>
        </w:rPr>
        <w:t>n</w:t>
      </w:r>
      <w:r w:rsidRPr="00754A7F">
        <w:t>d</w:t>
      </w:r>
      <w:r w:rsidRPr="00754A7F">
        <w:rPr>
          <w:spacing w:val="8"/>
        </w:rPr>
        <w:t xml:space="preserve"> </w:t>
      </w:r>
      <w:r w:rsidRPr="00754A7F">
        <w:t>w</w:t>
      </w:r>
      <w:r w:rsidRPr="00754A7F">
        <w:rPr>
          <w:spacing w:val="4"/>
        </w:rPr>
        <w:t>h</w:t>
      </w:r>
      <w:r w:rsidRPr="00754A7F">
        <w:rPr>
          <w:spacing w:val="5"/>
        </w:rPr>
        <w:t>er</w:t>
      </w:r>
      <w:r w:rsidRPr="00754A7F">
        <w:t>e</w:t>
      </w:r>
      <w:r w:rsidRPr="00754A7F">
        <w:rPr>
          <w:spacing w:val="5"/>
        </w:rPr>
        <w:t xml:space="preserve"> 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8"/>
        </w:rPr>
        <w:t xml:space="preserve"> </w:t>
      </w:r>
      <w:r w:rsidRPr="00754A7F">
        <w:t>w</w:t>
      </w:r>
      <w:r w:rsidRPr="00754A7F">
        <w:rPr>
          <w:spacing w:val="5"/>
        </w:rPr>
        <w:t>i</w:t>
      </w:r>
      <w:r w:rsidRPr="00754A7F">
        <w:rPr>
          <w:spacing w:val="4"/>
        </w:rPr>
        <w:t>l</w:t>
      </w:r>
      <w:r w:rsidRPr="00754A7F">
        <w:t>l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h</w:t>
      </w:r>
      <w:r w:rsidRPr="00754A7F">
        <w:rPr>
          <w:spacing w:val="5"/>
        </w:rPr>
        <w:t>a</w:t>
      </w:r>
      <w:r w:rsidRPr="00754A7F">
        <w:rPr>
          <w:spacing w:val="3"/>
        </w:rPr>
        <w:t>v</w:t>
      </w:r>
      <w:r w:rsidRPr="00754A7F">
        <w:t>e</w:t>
      </w:r>
      <w:r w:rsidRPr="00754A7F">
        <w:rPr>
          <w:spacing w:val="6"/>
        </w:rPr>
        <w:t xml:space="preserve"> </w:t>
      </w:r>
      <w:r w:rsidRPr="00754A7F">
        <w:rPr>
          <w:spacing w:val="5"/>
        </w:rPr>
        <w:t>re</w:t>
      </w:r>
      <w:r w:rsidRPr="00754A7F">
        <w:rPr>
          <w:spacing w:val="2"/>
        </w:rPr>
        <w:t>s</w:t>
      </w:r>
      <w:r w:rsidRPr="00754A7F">
        <w:rPr>
          <w:spacing w:val="3"/>
        </w:rPr>
        <w:t>p</w:t>
      </w:r>
      <w:r w:rsidRPr="00754A7F">
        <w:rPr>
          <w:spacing w:val="6"/>
        </w:rPr>
        <w:t>o</w:t>
      </w:r>
      <w:r w:rsidRPr="00754A7F">
        <w:rPr>
          <w:spacing w:val="3"/>
        </w:rPr>
        <w:t>n</w:t>
      </w:r>
      <w:r w:rsidRPr="00754A7F">
        <w:rPr>
          <w:spacing w:val="4"/>
        </w:rPr>
        <w:t>si</w:t>
      </w:r>
      <w:r w:rsidRPr="00754A7F">
        <w:rPr>
          <w:spacing w:val="6"/>
        </w:rPr>
        <w:t>b</w:t>
      </w:r>
      <w:r w:rsidRPr="00754A7F">
        <w:rPr>
          <w:spacing w:val="4"/>
        </w:rPr>
        <w:t>i</w:t>
      </w:r>
      <w:r w:rsidRPr="00754A7F">
        <w:rPr>
          <w:spacing w:val="2"/>
        </w:rPr>
        <w:t>l</w:t>
      </w:r>
      <w:r w:rsidRPr="00754A7F">
        <w:rPr>
          <w:spacing w:val="4"/>
        </w:rPr>
        <w:t>it</w:t>
      </w:r>
      <w:r w:rsidRPr="00754A7F">
        <w:t>y</w:t>
      </w:r>
      <w:r w:rsidRPr="00754A7F">
        <w:rPr>
          <w:spacing w:val="-5"/>
        </w:rPr>
        <w:t xml:space="preserve"> </w:t>
      </w:r>
      <w:r w:rsidRPr="00754A7F">
        <w:rPr>
          <w:spacing w:val="3"/>
        </w:rPr>
        <w:t>f</w:t>
      </w:r>
      <w:r w:rsidRPr="00754A7F">
        <w:rPr>
          <w:spacing w:val="6"/>
        </w:rPr>
        <w:t>o</w:t>
      </w:r>
      <w:r w:rsidRPr="00754A7F">
        <w:t>r</w:t>
      </w:r>
      <w:r w:rsidRPr="00754A7F">
        <w:rPr>
          <w:spacing w:val="8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a</w:t>
      </w:r>
      <w:r w:rsidRPr="00754A7F">
        <w:rPr>
          <w:spacing w:val="6"/>
        </w:rPr>
        <w:t>d</w:t>
      </w:r>
      <w:r w:rsidRPr="00754A7F">
        <w:rPr>
          <w:spacing w:val="3"/>
        </w:rPr>
        <w:t>m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rPr>
          <w:spacing w:val="4"/>
        </w:rPr>
        <w:t>ist</w:t>
      </w:r>
      <w:r w:rsidRPr="00754A7F">
        <w:rPr>
          <w:spacing w:val="5"/>
        </w:rPr>
        <w:t>ra</w:t>
      </w:r>
      <w:r w:rsidRPr="00754A7F">
        <w:rPr>
          <w:spacing w:val="4"/>
        </w:rPr>
        <w:t>ti</w:t>
      </w:r>
      <w:r w:rsidRPr="00754A7F">
        <w:rPr>
          <w:spacing w:val="3"/>
        </w:rPr>
        <w:t>v</w:t>
      </w:r>
      <w:r w:rsidRPr="00754A7F">
        <w:t>e</w:t>
      </w:r>
      <w:r w:rsidRPr="00754A7F">
        <w:rPr>
          <w:spacing w:val="-6"/>
        </w:rPr>
        <w:t xml:space="preserve"> </w:t>
      </w:r>
      <w:r w:rsidRPr="00754A7F">
        <w:rPr>
          <w:spacing w:val="6"/>
        </w:rPr>
        <w:t>p</w:t>
      </w:r>
      <w:r w:rsidRPr="00754A7F">
        <w:rPr>
          <w:spacing w:val="3"/>
        </w:rPr>
        <w:t>r</w:t>
      </w:r>
      <w:r w:rsidRPr="00754A7F">
        <w:rPr>
          <w:spacing w:val="6"/>
        </w:rPr>
        <w:t>o</w:t>
      </w:r>
      <w:r w:rsidRPr="00754A7F">
        <w:rPr>
          <w:spacing w:val="5"/>
        </w:rPr>
        <w:t>ce</w:t>
      </w:r>
      <w:r w:rsidRPr="00754A7F">
        <w:rPr>
          <w:spacing w:val="4"/>
        </w:rPr>
        <w:t>s</w:t>
      </w:r>
      <w:r w:rsidRPr="00754A7F">
        <w:rPr>
          <w:spacing w:val="2"/>
        </w:rPr>
        <w:t>s</w:t>
      </w:r>
      <w:r w:rsidRPr="00754A7F">
        <w:rPr>
          <w:spacing w:val="5"/>
        </w:rPr>
        <w:t>e</w:t>
      </w:r>
      <w:r w:rsidRPr="00754A7F">
        <w:t xml:space="preserve">s </w:t>
      </w:r>
      <w:r w:rsidRPr="00754A7F">
        <w:rPr>
          <w:spacing w:val="2"/>
        </w:rPr>
        <w:t>w</w:t>
      </w:r>
      <w:r w:rsidRPr="00754A7F">
        <w:rPr>
          <w:spacing w:val="4"/>
        </w:rPr>
        <w:t>it</w:t>
      </w:r>
      <w:r w:rsidRPr="00754A7F">
        <w:rPr>
          <w:spacing w:val="3"/>
        </w:rPr>
        <w:t>h</w:t>
      </w:r>
      <w:r w:rsidRPr="00754A7F">
        <w:rPr>
          <w:spacing w:val="4"/>
        </w:rPr>
        <w:t>i</w:t>
      </w:r>
      <w:r w:rsidRPr="00754A7F">
        <w:t>n</w:t>
      </w:r>
      <w:r w:rsidRPr="00754A7F">
        <w:rPr>
          <w:spacing w:val="3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10"/>
        </w:rPr>
        <w:t xml:space="preserve"> </w:t>
      </w:r>
      <w:r w:rsidRPr="00754A7F">
        <w:rPr>
          <w:spacing w:val="5"/>
        </w:rPr>
        <w:t>O</w:t>
      </w:r>
      <w:r w:rsidRPr="00754A7F">
        <w:rPr>
          <w:spacing w:val="3"/>
        </w:rPr>
        <w:t>ff</w:t>
      </w:r>
      <w:r w:rsidRPr="00754A7F">
        <w:rPr>
          <w:spacing w:val="4"/>
        </w:rPr>
        <w:t>i</w:t>
      </w:r>
      <w:r w:rsidRPr="00754A7F">
        <w:rPr>
          <w:spacing w:val="5"/>
        </w:rPr>
        <w:t>c</w:t>
      </w:r>
      <w:r w:rsidRPr="00754A7F">
        <w:rPr>
          <w:spacing w:val="6"/>
        </w:rPr>
        <w:t>e</w:t>
      </w:r>
      <w:r w:rsidRPr="00754A7F">
        <w:t>.</w:t>
      </w:r>
    </w:p>
    <w:p w14:paraId="236D48C4" w14:textId="77777777" w:rsidR="00974555" w:rsidRPr="00754A7F" w:rsidRDefault="00974555">
      <w:pPr>
        <w:spacing w:before="9" w:line="220" w:lineRule="exact"/>
        <w:rPr>
          <w:sz w:val="22"/>
          <w:szCs w:val="22"/>
        </w:rPr>
      </w:pPr>
    </w:p>
    <w:p w14:paraId="328D54E8" w14:textId="77777777" w:rsidR="00974555" w:rsidRPr="00754A7F" w:rsidRDefault="00754A7F">
      <w:r w:rsidRPr="00754A7F">
        <w:rPr>
          <w:spacing w:val="4"/>
        </w:rPr>
        <w:t>C</w:t>
      </w:r>
      <w:r w:rsidRPr="00754A7F">
        <w:rPr>
          <w:spacing w:val="2"/>
        </w:rPr>
        <w:t>A</w:t>
      </w:r>
      <w:r w:rsidRPr="00754A7F">
        <w:rPr>
          <w:spacing w:val="4"/>
        </w:rPr>
        <w:t>R</w:t>
      </w:r>
      <w:r w:rsidRPr="00754A7F">
        <w:rPr>
          <w:spacing w:val="5"/>
        </w:rPr>
        <w:t>EE</w:t>
      </w:r>
      <w:r w:rsidRPr="00754A7F">
        <w:t>R</w:t>
      </w:r>
      <w:r w:rsidRPr="00754A7F">
        <w:rPr>
          <w:spacing w:val="1"/>
        </w:rPr>
        <w:t xml:space="preserve"> </w:t>
      </w:r>
      <w:r w:rsidRPr="00754A7F">
        <w:rPr>
          <w:spacing w:val="5"/>
        </w:rPr>
        <w:t>HI</w:t>
      </w:r>
      <w:r w:rsidRPr="00754A7F">
        <w:rPr>
          <w:spacing w:val="2"/>
        </w:rPr>
        <w:t>S</w:t>
      </w:r>
      <w:r w:rsidRPr="00754A7F">
        <w:rPr>
          <w:spacing w:val="8"/>
        </w:rPr>
        <w:t>T</w:t>
      </w:r>
      <w:r w:rsidRPr="00754A7F">
        <w:rPr>
          <w:spacing w:val="5"/>
        </w:rPr>
        <w:t>O</w:t>
      </w:r>
      <w:r w:rsidRPr="00754A7F">
        <w:rPr>
          <w:spacing w:val="4"/>
        </w:rPr>
        <w:t>R</w:t>
      </w:r>
      <w:r w:rsidRPr="00754A7F">
        <w:t>Y</w:t>
      </w:r>
    </w:p>
    <w:p w14:paraId="72FF099E" w14:textId="77777777" w:rsidR="00974555" w:rsidRPr="00754A7F" w:rsidRDefault="00974555">
      <w:pPr>
        <w:spacing w:before="16" w:line="220" w:lineRule="exact"/>
        <w:rPr>
          <w:sz w:val="22"/>
          <w:szCs w:val="22"/>
        </w:rPr>
      </w:pPr>
    </w:p>
    <w:p w14:paraId="3D20DB39" w14:textId="77777777" w:rsidR="00974555" w:rsidRPr="00754A7F" w:rsidRDefault="00754A7F">
      <w:r w:rsidRPr="00754A7F">
        <w:rPr>
          <w:b/>
          <w:i/>
          <w:spacing w:val="1"/>
        </w:rPr>
        <w:t>R</w:t>
      </w:r>
      <w:r w:rsidRPr="00754A7F">
        <w:rPr>
          <w:b/>
          <w:i/>
          <w:spacing w:val="3"/>
        </w:rPr>
        <w:t>ec</w:t>
      </w:r>
      <w:r w:rsidRPr="00754A7F">
        <w:rPr>
          <w:b/>
          <w:i/>
          <w:spacing w:val="2"/>
        </w:rPr>
        <w:t>ruit</w:t>
      </w:r>
      <w:r w:rsidRPr="00754A7F">
        <w:rPr>
          <w:b/>
          <w:i/>
          <w:spacing w:val="6"/>
        </w:rPr>
        <w:t>m</w:t>
      </w:r>
      <w:r w:rsidRPr="00754A7F">
        <w:rPr>
          <w:b/>
          <w:i/>
          <w:spacing w:val="3"/>
        </w:rPr>
        <w:t>e</w:t>
      </w:r>
      <w:r w:rsidRPr="00754A7F">
        <w:rPr>
          <w:b/>
          <w:i/>
          <w:spacing w:val="2"/>
        </w:rPr>
        <w:t>n</w:t>
      </w:r>
      <w:r w:rsidRPr="00754A7F">
        <w:rPr>
          <w:b/>
          <w:i/>
        </w:rPr>
        <w:t>t</w:t>
      </w:r>
      <w:r w:rsidRPr="00754A7F">
        <w:rPr>
          <w:b/>
          <w:i/>
          <w:spacing w:val="-5"/>
        </w:rPr>
        <w:t xml:space="preserve"> </w:t>
      </w:r>
      <w:r w:rsidRPr="00754A7F">
        <w:rPr>
          <w:b/>
          <w:i/>
          <w:spacing w:val="1"/>
        </w:rPr>
        <w:t>Co</w:t>
      </w:r>
      <w:r w:rsidRPr="00754A7F">
        <w:rPr>
          <w:b/>
          <w:i/>
          <w:spacing w:val="3"/>
        </w:rPr>
        <w:t>m</w:t>
      </w:r>
      <w:r w:rsidRPr="00754A7F">
        <w:rPr>
          <w:b/>
          <w:i/>
          <w:spacing w:val="4"/>
        </w:rPr>
        <w:t>p</w:t>
      </w:r>
      <w:r w:rsidRPr="00754A7F">
        <w:rPr>
          <w:b/>
          <w:i/>
          <w:spacing w:val="3"/>
        </w:rPr>
        <w:t>a</w:t>
      </w:r>
      <w:r w:rsidRPr="00754A7F">
        <w:rPr>
          <w:b/>
          <w:i/>
          <w:spacing w:val="2"/>
        </w:rPr>
        <w:t>n</w:t>
      </w:r>
      <w:r w:rsidRPr="00754A7F">
        <w:rPr>
          <w:b/>
          <w:i/>
        </w:rPr>
        <w:t>y</w:t>
      </w:r>
      <w:r w:rsidRPr="00754A7F">
        <w:rPr>
          <w:b/>
          <w:i/>
          <w:spacing w:val="-2"/>
        </w:rPr>
        <w:t xml:space="preserve"> </w:t>
      </w:r>
      <w:r w:rsidRPr="00754A7F">
        <w:rPr>
          <w:b/>
          <w:i/>
        </w:rPr>
        <w:t>-</w:t>
      </w:r>
      <w:r w:rsidRPr="00754A7F">
        <w:rPr>
          <w:b/>
          <w:i/>
          <w:spacing w:val="3"/>
        </w:rPr>
        <w:t xml:space="preserve"> </w:t>
      </w:r>
      <w:r w:rsidRPr="00754A7F">
        <w:rPr>
          <w:b/>
          <w:i/>
          <w:spacing w:val="1"/>
        </w:rPr>
        <w:t>B</w:t>
      </w:r>
      <w:r w:rsidRPr="00754A7F">
        <w:rPr>
          <w:b/>
          <w:i/>
          <w:spacing w:val="2"/>
        </w:rPr>
        <w:t>ir</w:t>
      </w:r>
      <w:r w:rsidRPr="00754A7F">
        <w:rPr>
          <w:b/>
          <w:i/>
          <w:spacing w:val="6"/>
        </w:rPr>
        <w:t>m</w:t>
      </w:r>
      <w:r w:rsidRPr="00754A7F">
        <w:rPr>
          <w:b/>
          <w:i/>
          <w:spacing w:val="2"/>
        </w:rPr>
        <w:t>i</w:t>
      </w:r>
      <w:r w:rsidRPr="00754A7F">
        <w:rPr>
          <w:b/>
          <w:i/>
        </w:rPr>
        <w:t>n</w:t>
      </w:r>
      <w:r w:rsidRPr="00754A7F">
        <w:rPr>
          <w:b/>
          <w:i/>
          <w:spacing w:val="3"/>
        </w:rPr>
        <w:t>g</w:t>
      </w:r>
      <w:r w:rsidRPr="00754A7F">
        <w:rPr>
          <w:b/>
          <w:i/>
          <w:spacing w:val="2"/>
        </w:rPr>
        <w:t>h</w:t>
      </w:r>
      <w:r w:rsidRPr="00754A7F">
        <w:rPr>
          <w:b/>
          <w:i/>
          <w:spacing w:val="1"/>
        </w:rPr>
        <w:t>a</w:t>
      </w:r>
      <w:r w:rsidRPr="00754A7F">
        <w:rPr>
          <w:b/>
          <w:i/>
        </w:rPr>
        <w:t>m</w:t>
      </w:r>
    </w:p>
    <w:p w14:paraId="3086F80B" w14:textId="77777777" w:rsidR="00974555" w:rsidRPr="00754A7F" w:rsidRDefault="00754A7F">
      <w:pPr>
        <w:spacing w:before="10"/>
      </w:pPr>
      <w:r w:rsidRPr="00754A7F">
        <w:rPr>
          <w:spacing w:val="12"/>
        </w:rPr>
        <w:t>O</w:t>
      </w:r>
      <w:r w:rsidRPr="00754A7F">
        <w:rPr>
          <w:spacing w:val="11"/>
        </w:rPr>
        <w:t>FF</w:t>
      </w:r>
      <w:r w:rsidRPr="00754A7F">
        <w:rPr>
          <w:spacing w:val="13"/>
        </w:rPr>
        <w:t>I</w:t>
      </w:r>
      <w:r w:rsidRPr="00754A7F">
        <w:rPr>
          <w:spacing w:val="11"/>
        </w:rPr>
        <w:t>C</w:t>
      </w:r>
      <w:r w:rsidRPr="00754A7F">
        <w:t>E</w:t>
      </w:r>
      <w:r w:rsidRPr="00754A7F">
        <w:rPr>
          <w:spacing w:val="17"/>
        </w:rPr>
        <w:t xml:space="preserve"> </w:t>
      </w:r>
      <w:r w:rsidRPr="00754A7F">
        <w:rPr>
          <w:spacing w:val="10"/>
        </w:rPr>
        <w:t>A</w:t>
      </w:r>
      <w:r w:rsidRPr="00754A7F">
        <w:rPr>
          <w:spacing w:val="12"/>
        </w:rPr>
        <w:t>DM</w:t>
      </w:r>
      <w:r w:rsidRPr="00754A7F">
        <w:rPr>
          <w:spacing w:val="10"/>
        </w:rPr>
        <w:t>I</w:t>
      </w:r>
      <w:r w:rsidRPr="00754A7F">
        <w:rPr>
          <w:spacing w:val="12"/>
        </w:rPr>
        <w:t>N</w:t>
      </w:r>
      <w:r w:rsidRPr="00754A7F">
        <w:rPr>
          <w:spacing w:val="13"/>
        </w:rPr>
        <w:t>I</w:t>
      </w:r>
      <w:r w:rsidRPr="00754A7F">
        <w:rPr>
          <w:spacing w:val="9"/>
        </w:rPr>
        <w:t>S</w:t>
      </w:r>
      <w:r w:rsidRPr="00754A7F">
        <w:rPr>
          <w:spacing w:val="13"/>
        </w:rPr>
        <w:t>T</w:t>
      </w:r>
      <w:r w:rsidRPr="00754A7F">
        <w:rPr>
          <w:spacing w:val="11"/>
        </w:rPr>
        <w:t>R</w:t>
      </w:r>
      <w:r w:rsidRPr="00754A7F">
        <w:rPr>
          <w:spacing w:val="10"/>
        </w:rPr>
        <w:t>A</w:t>
      </w:r>
      <w:r w:rsidRPr="00754A7F">
        <w:rPr>
          <w:spacing w:val="13"/>
        </w:rPr>
        <w:t>T</w:t>
      </w:r>
      <w:r w:rsidRPr="00754A7F">
        <w:rPr>
          <w:spacing w:val="12"/>
        </w:rPr>
        <w:t>O</w:t>
      </w:r>
      <w:r w:rsidRPr="00754A7F">
        <w:t xml:space="preserve">R            </w:t>
      </w:r>
      <w:r w:rsidRPr="00754A7F">
        <w:rPr>
          <w:spacing w:val="19"/>
        </w:rPr>
        <w:t xml:space="preserve"> </w:t>
      </w:r>
      <w:r w:rsidRPr="00754A7F">
        <w:rPr>
          <w:spacing w:val="14"/>
        </w:rPr>
        <w:t>J</w:t>
      </w:r>
      <w:r w:rsidRPr="00754A7F">
        <w:rPr>
          <w:spacing w:val="11"/>
        </w:rPr>
        <w:t>u</w:t>
      </w:r>
      <w:r w:rsidRPr="00754A7F">
        <w:t>l</w:t>
      </w:r>
      <w:r w:rsidRPr="00754A7F">
        <w:rPr>
          <w:spacing w:val="18"/>
        </w:rPr>
        <w:t xml:space="preserve"> </w:t>
      </w:r>
      <w:r w:rsidRPr="00754A7F">
        <w:rPr>
          <w:spacing w:val="11"/>
        </w:rPr>
        <w:t>2</w:t>
      </w:r>
      <w:r w:rsidRPr="00754A7F">
        <w:rPr>
          <w:spacing w:val="13"/>
        </w:rPr>
        <w:t>0</w:t>
      </w:r>
      <w:r w:rsidRPr="00754A7F">
        <w:rPr>
          <w:spacing w:val="11"/>
        </w:rPr>
        <w:t>1</w:t>
      </w:r>
      <w:r w:rsidRPr="00754A7F">
        <w:rPr>
          <w:spacing w:val="14"/>
        </w:rPr>
        <w:t>1</w:t>
      </w:r>
      <w:r w:rsidRPr="00754A7F">
        <w:t>-</w:t>
      </w:r>
      <w:r w:rsidRPr="00754A7F">
        <w:rPr>
          <w:spacing w:val="15"/>
        </w:rPr>
        <w:t xml:space="preserve"> </w:t>
      </w:r>
      <w:r w:rsidRPr="00754A7F">
        <w:rPr>
          <w:spacing w:val="11"/>
        </w:rPr>
        <w:t>P</w:t>
      </w:r>
      <w:r w:rsidRPr="00754A7F">
        <w:rPr>
          <w:spacing w:val="13"/>
        </w:rPr>
        <w:t>r</w:t>
      </w:r>
      <w:r w:rsidRPr="00754A7F">
        <w:rPr>
          <w:spacing w:val="12"/>
        </w:rPr>
        <w:t>e</w:t>
      </w:r>
      <w:r w:rsidRPr="00754A7F">
        <w:rPr>
          <w:spacing w:val="9"/>
        </w:rPr>
        <w:t>s</w:t>
      </w:r>
      <w:r w:rsidRPr="00754A7F">
        <w:rPr>
          <w:spacing w:val="10"/>
        </w:rPr>
        <w:t>e</w:t>
      </w:r>
      <w:r w:rsidRPr="00754A7F">
        <w:rPr>
          <w:spacing w:val="11"/>
        </w:rPr>
        <w:t>n</w:t>
      </w:r>
      <w:r w:rsidRPr="00754A7F">
        <w:t>t</w:t>
      </w:r>
    </w:p>
    <w:p w14:paraId="44E68BC6" w14:textId="77777777" w:rsidR="00974555" w:rsidRPr="00754A7F" w:rsidRDefault="00974555">
      <w:pPr>
        <w:spacing w:before="2" w:line="100" w:lineRule="exact"/>
        <w:rPr>
          <w:sz w:val="10"/>
          <w:szCs w:val="10"/>
        </w:rPr>
      </w:pPr>
    </w:p>
    <w:p w14:paraId="5B8CF33C" w14:textId="77777777" w:rsidR="00974555" w:rsidRPr="00754A7F" w:rsidRDefault="00754A7F">
      <w:pPr>
        <w:ind w:right="85"/>
      </w:pPr>
      <w:r w:rsidRPr="00754A7F">
        <w:rPr>
          <w:spacing w:val="4"/>
        </w:rPr>
        <w:t>R</w:t>
      </w:r>
      <w:r w:rsidRPr="00754A7F">
        <w:rPr>
          <w:spacing w:val="5"/>
        </w:rPr>
        <w:t>e</w:t>
      </w:r>
      <w:r w:rsidRPr="00754A7F">
        <w:rPr>
          <w:spacing w:val="4"/>
        </w:rPr>
        <w:t>s</w:t>
      </w:r>
      <w:r w:rsidRPr="00754A7F">
        <w:rPr>
          <w:spacing w:val="6"/>
        </w:rPr>
        <w:t>po</w:t>
      </w:r>
      <w:r w:rsidRPr="00754A7F">
        <w:rPr>
          <w:spacing w:val="3"/>
        </w:rPr>
        <w:t>n</w:t>
      </w:r>
      <w:r w:rsidRPr="00754A7F">
        <w:rPr>
          <w:spacing w:val="4"/>
        </w:rPr>
        <w:t>s</w:t>
      </w:r>
      <w:r w:rsidRPr="00754A7F">
        <w:rPr>
          <w:spacing w:val="2"/>
        </w:rPr>
        <w:t>i</w:t>
      </w:r>
      <w:r w:rsidRPr="00754A7F">
        <w:rPr>
          <w:spacing w:val="6"/>
        </w:rPr>
        <w:t>b</w:t>
      </w:r>
      <w:r w:rsidRPr="00754A7F">
        <w:rPr>
          <w:spacing w:val="4"/>
        </w:rPr>
        <w:t>l</w:t>
      </w:r>
      <w:r w:rsidRPr="00754A7F">
        <w:t>e</w:t>
      </w:r>
      <w:r w:rsidRPr="00754A7F">
        <w:rPr>
          <w:spacing w:val="-2"/>
        </w:rPr>
        <w:t xml:space="preserve"> </w:t>
      </w:r>
      <w:r w:rsidRPr="00754A7F">
        <w:rPr>
          <w:spacing w:val="3"/>
        </w:rPr>
        <w:t>fo</w:t>
      </w:r>
      <w:r w:rsidRPr="00754A7F">
        <w:t>r</w:t>
      </w:r>
      <w:r w:rsidRPr="00754A7F">
        <w:rPr>
          <w:spacing w:val="8"/>
        </w:rPr>
        <w:t xml:space="preserve"> </w:t>
      </w:r>
      <w:r w:rsidRPr="00754A7F">
        <w:rPr>
          <w:spacing w:val="3"/>
        </w:rPr>
        <w:t>a</w:t>
      </w:r>
      <w:r w:rsidRPr="00754A7F">
        <w:rPr>
          <w:spacing w:val="4"/>
        </w:rPr>
        <w:t>l</w:t>
      </w:r>
      <w:r w:rsidRPr="00754A7F">
        <w:t>l</w:t>
      </w:r>
      <w:r w:rsidRPr="00754A7F">
        <w:rPr>
          <w:spacing w:val="7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a</w:t>
      </w:r>
      <w:r w:rsidRPr="00754A7F">
        <w:rPr>
          <w:spacing w:val="6"/>
        </w:rPr>
        <w:t>d</w:t>
      </w:r>
      <w:r w:rsidRPr="00754A7F">
        <w:rPr>
          <w:spacing w:val="1"/>
        </w:rPr>
        <w:t>m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rPr>
          <w:spacing w:val="4"/>
        </w:rPr>
        <w:t>ist</w:t>
      </w:r>
      <w:r w:rsidRPr="00754A7F">
        <w:rPr>
          <w:spacing w:val="5"/>
        </w:rPr>
        <w:t>ra</w:t>
      </w:r>
      <w:r w:rsidRPr="00754A7F">
        <w:rPr>
          <w:spacing w:val="4"/>
        </w:rPr>
        <w:t>ti</w:t>
      </w:r>
      <w:r w:rsidRPr="00754A7F">
        <w:rPr>
          <w:spacing w:val="3"/>
        </w:rPr>
        <w:t>v</w:t>
      </w:r>
      <w:r w:rsidRPr="00754A7F">
        <w:t>e</w:t>
      </w:r>
      <w:r w:rsidRPr="00754A7F">
        <w:rPr>
          <w:spacing w:val="-3"/>
        </w:rPr>
        <w:t xml:space="preserve"> </w:t>
      </w:r>
      <w:r w:rsidRPr="00754A7F">
        <w:rPr>
          <w:spacing w:val="3"/>
        </w:rPr>
        <w:t>pr</w:t>
      </w:r>
      <w:r w:rsidRPr="00754A7F">
        <w:rPr>
          <w:spacing w:val="6"/>
        </w:rPr>
        <w:t>o</w:t>
      </w:r>
      <w:r w:rsidRPr="00754A7F">
        <w:rPr>
          <w:spacing w:val="5"/>
        </w:rPr>
        <w:t>ce</w:t>
      </w:r>
      <w:r w:rsidRPr="00754A7F">
        <w:rPr>
          <w:spacing w:val="4"/>
        </w:rPr>
        <w:t>ss</w:t>
      </w:r>
      <w:r w:rsidRPr="00754A7F">
        <w:rPr>
          <w:spacing w:val="5"/>
        </w:rPr>
        <w:t>e</w:t>
      </w:r>
      <w:r w:rsidRPr="00754A7F">
        <w:t>s</w:t>
      </w:r>
      <w:r w:rsidRPr="00754A7F">
        <w:rPr>
          <w:spacing w:val="-1"/>
        </w:rPr>
        <w:t xml:space="preserve"> </w:t>
      </w:r>
      <w:r w:rsidRPr="00754A7F">
        <w:t>w</w:t>
      </w:r>
      <w:r w:rsidRPr="00754A7F">
        <w:rPr>
          <w:spacing w:val="5"/>
        </w:rPr>
        <w:t>i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rPr>
          <w:spacing w:val="4"/>
        </w:rPr>
        <w:t>i</w:t>
      </w:r>
      <w:r w:rsidRPr="00754A7F">
        <w:t>n</w:t>
      </w:r>
      <w:r w:rsidRPr="00754A7F">
        <w:rPr>
          <w:spacing w:val="3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6"/>
        </w:rPr>
        <w:t>h</w:t>
      </w:r>
      <w:r w:rsidRPr="00754A7F">
        <w:t>e</w:t>
      </w:r>
      <w:r w:rsidRPr="00754A7F">
        <w:rPr>
          <w:spacing w:val="21"/>
        </w:rPr>
        <w:t xml:space="preserve"> </w:t>
      </w:r>
      <w:r w:rsidRPr="00754A7F">
        <w:rPr>
          <w:spacing w:val="5"/>
        </w:rPr>
        <w:t>O</w:t>
      </w:r>
      <w:r w:rsidRPr="00754A7F">
        <w:rPr>
          <w:spacing w:val="3"/>
        </w:rPr>
        <w:t>ff</w:t>
      </w:r>
      <w:r w:rsidRPr="00754A7F">
        <w:rPr>
          <w:spacing w:val="4"/>
        </w:rPr>
        <w:t>i</w:t>
      </w:r>
      <w:r w:rsidRPr="00754A7F">
        <w:rPr>
          <w:spacing w:val="5"/>
        </w:rPr>
        <w:t>c</w:t>
      </w:r>
      <w:r w:rsidRPr="00754A7F">
        <w:rPr>
          <w:spacing w:val="4"/>
        </w:rPr>
        <w:t>e</w:t>
      </w:r>
      <w:r w:rsidRPr="00754A7F">
        <w:t>,</w:t>
      </w:r>
      <w:r w:rsidRPr="00754A7F">
        <w:rPr>
          <w:spacing w:val="4"/>
        </w:rPr>
        <w:t xml:space="preserve"> </w:t>
      </w:r>
      <w:r w:rsidRPr="00754A7F">
        <w:rPr>
          <w:spacing w:val="5"/>
        </w:rPr>
        <w:t>a</w:t>
      </w:r>
      <w:r w:rsidRPr="00754A7F">
        <w:t>s</w:t>
      </w:r>
      <w:r w:rsidRPr="00754A7F">
        <w:rPr>
          <w:spacing w:val="5"/>
        </w:rPr>
        <w:t xml:space="preserve"> </w:t>
      </w:r>
      <w:r w:rsidRPr="00754A7F">
        <w:t>w</w:t>
      </w:r>
      <w:r w:rsidRPr="00754A7F">
        <w:rPr>
          <w:spacing w:val="5"/>
        </w:rPr>
        <w:t>e</w:t>
      </w:r>
      <w:r w:rsidRPr="00754A7F">
        <w:rPr>
          <w:spacing w:val="4"/>
        </w:rPr>
        <w:t>l</w:t>
      </w:r>
      <w:r w:rsidRPr="00754A7F">
        <w:t>l</w:t>
      </w:r>
      <w:r w:rsidRPr="00754A7F">
        <w:rPr>
          <w:spacing w:val="6"/>
        </w:rPr>
        <w:t xml:space="preserve"> </w:t>
      </w:r>
      <w:r w:rsidRPr="00754A7F">
        <w:rPr>
          <w:spacing w:val="5"/>
        </w:rPr>
        <w:t>a</w:t>
      </w:r>
      <w:r w:rsidRPr="00754A7F">
        <w:t xml:space="preserve">s </w:t>
      </w:r>
      <w:r w:rsidRPr="00754A7F">
        <w:rPr>
          <w:spacing w:val="6"/>
        </w:rPr>
        <w:t>p</w:t>
      </w:r>
      <w:r w:rsidRPr="00754A7F">
        <w:rPr>
          <w:spacing w:val="3"/>
        </w:rPr>
        <w:t>r</w:t>
      </w:r>
      <w:r w:rsidRPr="00754A7F">
        <w:rPr>
          <w:spacing w:val="6"/>
        </w:rPr>
        <w:t>o</w:t>
      </w:r>
      <w:r w:rsidRPr="00754A7F">
        <w:rPr>
          <w:spacing w:val="3"/>
        </w:rPr>
        <w:t>v</w:t>
      </w:r>
      <w:r w:rsidRPr="00754A7F">
        <w:rPr>
          <w:spacing w:val="4"/>
        </w:rPr>
        <w:t>i</w:t>
      </w:r>
      <w:r w:rsidRPr="00754A7F">
        <w:rPr>
          <w:spacing w:val="3"/>
        </w:rPr>
        <w:t>d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 xml:space="preserve">g </w:t>
      </w:r>
      <w:r w:rsidRPr="00754A7F">
        <w:rPr>
          <w:spacing w:val="3"/>
        </w:rPr>
        <w:t>g</w:t>
      </w:r>
      <w:r w:rsidRPr="00754A7F">
        <w:rPr>
          <w:spacing w:val="5"/>
        </w:rPr>
        <w:t>e</w:t>
      </w:r>
      <w:r w:rsidRPr="00754A7F">
        <w:rPr>
          <w:spacing w:val="3"/>
        </w:rPr>
        <w:t>n</w:t>
      </w:r>
      <w:r w:rsidRPr="00754A7F">
        <w:rPr>
          <w:spacing w:val="5"/>
        </w:rPr>
        <w:t>er</w:t>
      </w:r>
      <w:r w:rsidRPr="00754A7F">
        <w:rPr>
          <w:spacing w:val="3"/>
        </w:rPr>
        <w:t>a</w:t>
      </w:r>
      <w:r w:rsidRPr="00754A7F">
        <w:t>l</w:t>
      </w:r>
      <w:r w:rsidRPr="00754A7F">
        <w:rPr>
          <w:spacing w:val="7"/>
        </w:rPr>
        <w:t xml:space="preserve"> </w:t>
      </w:r>
      <w:r w:rsidRPr="00754A7F">
        <w:rPr>
          <w:spacing w:val="4"/>
        </w:rPr>
        <w:t>s</w:t>
      </w:r>
      <w:r w:rsidRPr="00754A7F">
        <w:rPr>
          <w:spacing w:val="3"/>
        </w:rPr>
        <w:t>e</w:t>
      </w:r>
      <w:r w:rsidRPr="00754A7F">
        <w:rPr>
          <w:spacing w:val="5"/>
        </w:rPr>
        <w:t>c</w:t>
      </w:r>
      <w:r w:rsidRPr="00754A7F">
        <w:rPr>
          <w:spacing w:val="3"/>
        </w:rPr>
        <w:t>r</w:t>
      </w:r>
      <w:r w:rsidRPr="00754A7F">
        <w:rPr>
          <w:spacing w:val="5"/>
        </w:rPr>
        <w:t>e</w:t>
      </w:r>
      <w:r w:rsidRPr="00754A7F">
        <w:rPr>
          <w:spacing w:val="4"/>
        </w:rPr>
        <w:t>t</w:t>
      </w:r>
      <w:r w:rsidRPr="00754A7F">
        <w:rPr>
          <w:spacing w:val="3"/>
        </w:rPr>
        <w:t>a</w:t>
      </w:r>
      <w:r w:rsidRPr="00754A7F">
        <w:rPr>
          <w:spacing w:val="5"/>
        </w:rPr>
        <w:t>r</w:t>
      </w:r>
      <w:r w:rsidRPr="00754A7F">
        <w:rPr>
          <w:spacing w:val="4"/>
        </w:rPr>
        <w:t>i</w:t>
      </w:r>
      <w:r w:rsidRPr="00754A7F">
        <w:rPr>
          <w:spacing w:val="5"/>
        </w:rPr>
        <w:t>a</w:t>
      </w:r>
      <w:r w:rsidRPr="00754A7F">
        <w:t>l</w:t>
      </w:r>
      <w:r w:rsidRPr="00754A7F">
        <w:rPr>
          <w:spacing w:val="2"/>
        </w:rPr>
        <w:t xml:space="preserve"> </w:t>
      </w:r>
      <w:r w:rsidRPr="00754A7F">
        <w:rPr>
          <w:spacing w:val="4"/>
        </w:rPr>
        <w:t>s</w:t>
      </w:r>
      <w:r w:rsidRPr="00754A7F">
        <w:rPr>
          <w:spacing w:val="3"/>
        </w:rPr>
        <w:t>u</w:t>
      </w:r>
      <w:r w:rsidRPr="00754A7F">
        <w:rPr>
          <w:spacing w:val="6"/>
        </w:rPr>
        <w:t>p</w:t>
      </w:r>
      <w:r w:rsidRPr="00754A7F">
        <w:rPr>
          <w:spacing w:val="3"/>
        </w:rPr>
        <w:t>po</w:t>
      </w:r>
      <w:r w:rsidRPr="00754A7F">
        <w:rPr>
          <w:spacing w:val="5"/>
        </w:rPr>
        <w:t>r</w:t>
      </w:r>
      <w:r w:rsidRPr="00754A7F">
        <w:t>t</w:t>
      </w:r>
      <w:r w:rsidRPr="00754A7F">
        <w:rPr>
          <w:spacing w:val="3"/>
        </w:rPr>
        <w:t xml:space="preserve"> </w:t>
      </w:r>
      <w:r w:rsidRPr="00754A7F">
        <w:rPr>
          <w:spacing w:val="2"/>
        </w:rPr>
        <w:t>t</w:t>
      </w:r>
      <w:r w:rsidRPr="00754A7F">
        <w:t>o</w:t>
      </w:r>
      <w:r w:rsidRPr="00754A7F">
        <w:rPr>
          <w:spacing w:val="6"/>
        </w:rPr>
        <w:t xml:space="preserve"> </w:t>
      </w:r>
      <w:r w:rsidRPr="00754A7F">
        <w:rPr>
          <w:spacing w:val="5"/>
        </w:rPr>
        <w:t>e</w:t>
      </w:r>
      <w:r w:rsidRPr="00754A7F">
        <w:rPr>
          <w:spacing w:val="3"/>
        </w:rPr>
        <w:t>na</w:t>
      </w:r>
      <w:r w:rsidRPr="00754A7F">
        <w:rPr>
          <w:spacing w:val="6"/>
        </w:rPr>
        <w:t>b</w:t>
      </w:r>
      <w:r w:rsidRPr="00754A7F">
        <w:rPr>
          <w:spacing w:val="4"/>
        </w:rPr>
        <w:t>l</w:t>
      </w:r>
      <w:r w:rsidRPr="00754A7F">
        <w:t>e</w:t>
      </w:r>
      <w:r w:rsidRPr="00754A7F">
        <w:rPr>
          <w:spacing w:val="3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8"/>
        </w:rPr>
        <w:t xml:space="preserve"> </w:t>
      </w:r>
      <w:r w:rsidRPr="00754A7F">
        <w:rPr>
          <w:spacing w:val="4"/>
        </w:rPr>
        <w:t>s</w:t>
      </w:r>
      <w:r w:rsidRPr="00754A7F">
        <w:rPr>
          <w:spacing w:val="1"/>
        </w:rPr>
        <w:t>m</w:t>
      </w:r>
      <w:r w:rsidRPr="00754A7F">
        <w:rPr>
          <w:spacing w:val="6"/>
        </w:rPr>
        <w:t>oo</w:t>
      </w:r>
      <w:r w:rsidRPr="00754A7F">
        <w:rPr>
          <w:spacing w:val="2"/>
        </w:rPr>
        <w:t>t</w:t>
      </w:r>
      <w:r w:rsidRPr="00754A7F">
        <w:t>h</w:t>
      </w:r>
      <w:r w:rsidRPr="00754A7F">
        <w:rPr>
          <w:spacing w:val="2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3"/>
        </w:rPr>
        <w:t>n</w:t>
      </w:r>
      <w:r w:rsidRPr="00754A7F">
        <w:t>d</w:t>
      </w:r>
      <w:r w:rsidRPr="00754A7F">
        <w:rPr>
          <w:spacing w:val="5"/>
        </w:rPr>
        <w:t xml:space="preserve"> e</w:t>
      </w:r>
      <w:r w:rsidRPr="00754A7F">
        <w:rPr>
          <w:spacing w:val="3"/>
        </w:rPr>
        <w:t>ff</w:t>
      </w:r>
      <w:r w:rsidRPr="00754A7F">
        <w:rPr>
          <w:spacing w:val="5"/>
        </w:rPr>
        <w:t>ec</w:t>
      </w:r>
      <w:r w:rsidRPr="00754A7F">
        <w:rPr>
          <w:spacing w:val="4"/>
        </w:rPr>
        <w:t>ti</w:t>
      </w:r>
      <w:r w:rsidRPr="00754A7F">
        <w:rPr>
          <w:spacing w:val="3"/>
        </w:rPr>
        <w:t>v</w:t>
      </w:r>
      <w:r w:rsidRPr="00754A7F">
        <w:t>e</w:t>
      </w:r>
      <w:r w:rsidRPr="00754A7F">
        <w:rPr>
          <w:spacing w:val="1"/>
        </w:rPr>
        <w:t xml:space="preserve"> </w:t>
      </w:r>
      <w:r w:rsidRPr="00754A7F">
        <w:rPr>
          <w:spacing w:val="5"/>
        </w:rPr>
        <w:t>r</w:t>
      </w:r>
      <w:r w:rsidRPr="00754A7F">
        <w:rPr>
          <w:spacing w:val="3"/>
        </w:rPr>
        <w:t>unn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 xml:space="preserve">g </w:t>
      </w:r>
      <w:r w:rsidRPr="00754A7F">
        <w:rPr>
          <w:spacing w:val="6"/>
        </w:rPr>
        <w:t>o</w:t>
      </w:r>
      <w:r w:rsidRPr="00754A7F">
        <w:t>f</w:t>
      </w:r>
      <w:r w:rsidRPr="00754A7F">
        <w:rPr>
          <w:spacing w:val="6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6"/>
        </w:rPr>
        <w:t xml:space="preserve"> o</w:t>
      </w:r>
      <w:r w:rsidRPr="00754A7F">
        <w:rPr>
          <w:spacing w:val="3"/>
        </w:rPr>
        <w:t>ff</w:t>
      </w:r>
      <w:r w:rsidRPr="00754A7F">
        <w:rPr>
          <w:spacing w:val="4"/>
        </w:rPr>
        <w:t>i</w:t>
      </w:r>
      <w:r w:rsidRPr="00754A7F">
        <w:rPr>
          <w:spacing w:val="5"/>
        </w:rPr>
        <w:t>c</w:t>
      </w:r>
      <w:r w:rsidRPr="00754A7F">
        <w:rPr>
          <w:spacing w:val="3"/>
        </w:rPr>
        <w:t>e</w:t>
      </w:r>
      <w:r w:rsidRPr="00754A7F">
        <w:t>.</w:t>
      </w:r>
    </w:p>
    <w:p w14:paraId="495C2980" w14:textId="77777777" w:rsidR="00974555" w:rsidRPr="00754A7F" w:rsidRDefault="00974555">
      <w:pPr>
        <w:spacing w:before="16" w:line="220" w:lineRule="exact"/>
        <w:rPr>
          <w:sz w:val="22"/>
          <w:szCs w:val="22"/>
        </w:rPr>
      </w:pPr>
    </w:p>
    <w:p w14:paraId="6FB0F222" w14:textId="77777777" w:rsidR="00974555" w:rsidRPr="00754A7F" w:rsidRDefault="00754A7F">
      <w:r w:rsidRPr="00754A7F">
        <w:rPr>
          <w:b/>
          <w:i/>
          <w:spacing w:val="5"/>
        </w:rPr>
        <w:t>D</w:t>
      </w:r>
      <w:r w:rsidRPr="00754A7F">
        <w:rPr>
          <w:b/>
          <w:i/>
          <w:spacing w:val="4"/>
        </w:rPr>
        <w:t>uti</w:t>
      </w:r>
      <w:r w:rsidRPr="00754A7F">
        <w:rPr>
          <w:b/>
          <w:i/>
          <w:spacing w:val="5"/>
        </w:rPr>
        <w:t>e</w:t>
      </w:r>
      <w:r w:rsidRPr="00754A7F">
        <w:rPr>
          <w:b/>
          <w:i/>
        </w:rPr>
        <w:t>s</w:t>
      </w:r>
    </w:p>
    <w:p w14:paraId="7245EBFF" w14:textId="77777777" w:rsidR="00974555" w:rsidRPr="00754A7F" w:rsidRDefault="00754A7F">
      <w:pPr>
        <w:spacing w:before="14" w:line="220" w:lineRule="exact"/>
        <w:ind w:left="228" w:right="458" w:hanging="228"/>
      </w:pPr>
      <w:r w:rsidRPr="00754A7F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754A7F">
        <w:t>F</w:t>
      </w:r>
      <w:r w:rsidRPr="00754A7F">
        <w:rPr>
          <w:spacing w:val="1"/>
        </w:rPr>
        <w:t>o</w:t>
      </w:r>
      <w:r w:rsidRPr="00754A7F">
        <w:t>ll</w:t>
      </w:r>
      <w:r w:rsidRPr="00754A7F">
        <w:rPr>
          <w:spacing w:val="3"/>
        </w:rPr>
        <w:t>o</w:t>
      </w:r>
      <w:r w:rsidRPr="00754A7F">
        <w:rPr>
          <w:spacing w:val="-5"/>
        </w:rPr>
        <w:t>w</w:t>
      </w:r>
      <w:r w:rsidRPr="00754A7F">
        <w:rPr>
          <w:spacing w:val="2"/>
        </w:rPr>
        <w:t>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9"/>
        </w:rPr>
        <w:t xml:space="preserve"> </w:t>
      </w:r>
      <w:r w:rsidRPr="00754A7F">
        <w:rPr>
          <w:spacing w:val="-1"/>
        </w:rPr>
        <w:t>s</w:t>
      </w:r>
      <w:r w:rsidRPr="00754A7F">
        <w:t>t</w:t>
      </w:r>
      <w:r w:rsidRPr="00754A7F">
        <w:rPr>
          <w:spacing w:val="2"/>
        </w:rPr>
        <w:t>a</w:t>
      </w:r>
      <w:r w:rsidRPr="00754A7F">
        <w:rPr>
          <w:spacing w:val="-1"/>
        </w:rPr>
        <w:t>n</w:t>
      </w:r>
      <w:r w:rsidRPr="00754A7F">
        <w:rPr>
          <w:spacing w:val="1"/>
        </w:rPr>
        <w:t>d</w:t>
      </w:r>
      <w:r w:rsidRPr="00754A7F">
        <w:t>a</w:t>
      </w:r>
      <w:r w:rsidRPr="00754A7F">
        <w:rPr>
          <w:spacing w:val="1"/>
        </w:rPr>
        <w:t>rd</w:t>
      </w:r>
      <w:r w:rsidRPr="00754A7F">
        <w:t>ized</w:t>
      </w:r>
      <w:r w:rsidRPr="00754A7F">
        <w:rPr>
          <w:spacing w:val="-8"/>
        </w:rPr>
        <w:t xml:space="preserve"> </w:t>
      </w:r>
      <w:r w:rsidRPr="00754A7F">
        <w:t>c</w:t>
      </w:r>
      <w:r w:rsidRPr="00754A7F">
        <w:rPr>
          <w:spacing w:val="1"/>
        </w:rPr>
        <w:t>o</w:t>
      </w:r>
      <w:r w:rsidRPr="00754A7F">
        <w:rPr>
          <w:spacing w:val="-4"/>
        </w:rPr>
        <w:t>m</w:t>
      </w:r>
      <w:r w:rsidRPr="00754A7F">
        <w:rPr>
          <w:spacing w:val="3"/>
        </w:rPr>
        <w:t>p</w:t>
      </w:r>
      <w:r w:rsidRPr="00754A7F">
        <w:t>a</w:t>
      </w:r>
      <w:r w:rsidRPr="00754A7F">
        <w:rPr>
          <w:spacing w:val="1"/>
        </w:rPr>
        <w:t>n</w:t>
      </w:r>
      <w:r w:rsidRPr="00754A7F">
        <w:t>y</w:t>
      </w:r>
      <w:r w:rsidRPr="00754A7F">
        <w:rPr>
          <w:spacing w:val="-10"/>
        </w:rPr>
        <w:t xml:space="preserve"> </w:t>
      </w:r>
      <w:r w:rsidRPr="00754A7F">
        <w:rPr>
          <w:spacing w:val="1"/>
        </w:rPr>
        <w:t>pr</w:t>
      </w:r>
      <w:r w:rsidRPr="00754A7F">
        <w:rPr>
          <w:spacing w:val="1"/>
        </w:rPr>
        <w:t>o</w:t>
      </w:r>
      <w:r w:rsidRPr="00754A7F">
        <w:t>c</w:t>
      </w:r>
      <w:r w:rsidRPr="00754A7F">
        <w:rPr>
          <w:spacing w:val="1"/>
        </w:rPr>
        <w:t>ed</w:t>
      </w:r>
      <w:r w:rsidRPr="00754A7F">
        <w:rPr>
          <w:spacing w:val="-1"/>
        </w:rPr>
        <w:t>u</w:t>
      </w:r>
      <w:r w:rsidRPr="00754A7F">
        <w:rPr>
          <w:spacing w:val="1"/>
        </w:rPr>
        <w:t>r</w:t>
      </w:r>
      <w:r w:rsidRPr="00754A7F">
        <w:t>es</w:t>
      </w:r>
      <w:r w:rsidRPr="00754A7F">
        <w:rPr>
          <w:spacing w:val="-9"/>
        </w:rPr>
        <w:t xml:space="preserve"> </w:t>
      </w:r>
      <w:r w:rsidRPr="00754A7F">
        <w:rPr>
          <w:spacing w:val="1"/>
        </w:rPr>
        <w:t>r</w:t>
      </w:r>
      <w:r w:rsidRPr="00754A7F">
        <w:t>elati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7"/>
        </w:rPr>
        <w:t xml:space="preserve"> </w:t>
      </w:r>
      <w:r w:rsidRPr="00754A7F">
        <w:t>to</w:t>
      </w:r>
      <w:r w:rsidRPr="00754A7F">
        <w:rPr>
          <w:spacing w:val="-1"/>
        </w:rPr>
        <w:t xml:space="preserve"> </w:t>
      </w:r>
      <w:r w:rsidRPr="00754A7F">
        <w:t>all</w:t>
      </w:r>
      <w:r w:rsidRPr="00754A7F">
        <w:rPr>
          <w:spacing w:val="1"/>
        </w:rPr>
        <w:t xml:space="preserve"> </w:t>
      </w:r>
      <w:r w:rsidRPr="00754A7F">
        <w:t>as</w:t>
      </w:r>
      <w:r w:rsidRPr="00754A7F">
        <w:rPr>
          <w:spacing w:val="1"/>
        </w:rPr>
        <w:t>p</w:t>
      </w:r>
      <w:r w:rsidRPr="00754A7F">
        <w:t>e</w:t>
      </w:r>
      <w:r w:rsidRPr="00754A7F">
        <w:rPr>
          <w:spacing w:val="1"/>
        </w:rPr>
        <w:t>c</w:t>
      </w:r>
      <w:r w:rsidRPr="00754A7F">
        <w:t>ts</w:t>
      </w:r>
      <w:r w:rsidRPr="00754A7F">
        <w:rPr>
          <w:spacing w:val="-7"/>
        </w:rPr>
        <w:t xml:space="preserve"> </w:t>
      </w:r>
      <w:r w:rsidRPr="00754A7F">
        <w:rPr>
          <w:spacing w:val="1"/>
        </w:rPr>
        <w:t>o</w:t>
      </w:r>
      <w:r w:rsidRPr="00754A7F">
        <w:t>f</w:t>
      </w:r>
      <w:r w:rsidRPr="00754A7F">
        <w:rPr>
          <w:spacing w:val="4"/>
        </w:rPr>
        <w:t xml:space="preserve"> </w:t>
      </w:r>
      <w:r w:rsidRPr="00754A7F">
        <w:rPr>
          <w:spacing w:val="2"/>
        </w:rPr>
        <w:t>O</w:t>
      </w:r>
      <w:r w:rsidRPr="00754A7F">
        <w:rPr>
          <w:spacing w:val="-2"/>
        </w:rPr>
        <w:t>f</w:t>
      </w:r>
      <w:r w:rsidRPr="00754A7F">
        <w:rPr>
          <w:spacing w:val="1"/>
        </w:rPr>
        <w:t>f</w:t>
      </w:r>
      <w:r w:rsidRPr="00754A7F">
        <w:t xml:space="preserve">ice </w:t>
      </w:r>
      <w:r w:rsidRPr="00754A7F">
        <w:rPr>
          <w:spacing w:val="1"/>
        </w:rPr>
        <w:t>p</w:t>
      </w:r>
      <w:r w:rsidRPr="00754A7F">
        <w:t>e</w:t>
      </w:r>
      <w:r w:rsidRPr="00754A7F">
        <w:rPr>
          <w:spacing w:val="1"/>
        </w:rPr>
        <w:t>r</w:t>
      </w:r>
      <w:r w:rsidRPr="00754A7F">
        <w:rPr>
          <w:spacing w:val="-2"/>
        </w:rPr>
        <w:t>f</w:t>
      </w:r>
      <w:r w:rsidRPr="00754A7F">
        <w:rPr>
          <w:spacing w:val="1"/>
        </w:rPr>
        <w:t>or</w:t>
      </w:r>
      <w:r w:rsidRPr="00754A7F">
        <w:rPr>
          <w:spacing w:val="-4"/>
        </w:rPr>
        <w:t>m</w:t>
      </w:r>
      <w:r w:rsidRPr="00754A7F">
        <w:rPr>
          <w:spacing w:val="3"/>
        </w:rPr>
        <w:t>a</w:t>
      </w:r>
      <w:r w:rsidRPr="00754A7F">
        <w:rPr>
          <w:spacing w:val="-1"/>
        </w:rPr>
        <w:t>n</w:t>
      </w:r>
      <w:r w:rsidRPr="00754A7F">
        <w:t>c</w:t>
      </w:r>
      <w:r w:rsidRPr="00754A7F">
        <w:rPr>
          <w:spacing w:val="1"/>
        </w:rPr>
        <w:t>e</w:t>
      </w:r>
      <w:r w:rsidRPr="00754A7F">
        <w:t>.</w:t>
      </w:r>
    </w:p>
    <w:p w14:paraId="7F7B9A55" w14:textId="77777777" w:rsidR="00974555" w:rsidRPr="00754A7F" w:rsidRDefault="00754A7F">
      <w:pPr>
        <w:spacing w:before="1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2"/>
        </w:rPr>
        <w:t>A</w:t>
      </w:r>
      <w:r w:rsidRPr="00754A7F">
        <w:rPr>
          <w:spacing w:val="3"/>
        </w:rPr>
        <w:t>n</w:t>
      </w:r>
      <w:r w:rsidRPr="00754A7F">
        <w:rPr>
          <w:spacing w:val="4"/>
        </w:rPr>
        <w:t>s</w:t>
      </w:r>
      <w:r w:rsidRPr="00754A7F">
        <w:t>w</w:t>
      </w:r>
      <w:r w:rsidRPr="00754A7F">
        <w:rPr>
          <w:spacing w:val="5"/>
        </w:rPr>
        <w:t>e</w:t>
      </w:r>
      <w:r w:rsidRPr="00754A7F">
        <w:rPr>
          <w:spacing w:val="3"/>
        </w:rPr>
        <w:t>r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-5"/>
        </w:rPr>
        <w:t xml:space="preserve"> </w:t>
      </w:r>
      <w:r w:rsidRPr="00754A7F">
        <w:rPr>
          <w:spacing w:val="4"/>
        </w:rPr>
        <w:t>i</w:t>
      </w:r>
      <w:r w:rsidRPr="00754A7F">
        <w:rPr>
          <w:spacing w:val="3"/>
        </w:rPr>
        <w:t>nc</w:t>
      </w:r>
      <w:r w:rsidRPr="00754A7F">
        <w:rPr>
          <w:spacing w:val="6"/>
        </w:rPr>
        <w:t>o</w:t>
      </w:r>
      <w:r w:rsidRPr="00754A7F">
        <w:rPr>
          <w:spacing w:val="1"/>
        </w:rPr>
        <w:t>m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-4"/>
        </w:rPr>
        <w:t xml:space="preserve"> </w:t>
      </w:r>
      <w:r w:rsidRPr="00754A7F">
        <w:rPr>
          <w:spacing w:val="3"/>
        </w:rPr>
        <w:t>c</w:t>
      </w:r>
      <w:r w:rsidRPr="00754A7F">
        <w:rPr>
          <w:spacing w:val="5"/>
        </w:rPr>
        <w:t>a</w:t>
      </w:r>
      <w:r w:rsidRPr="00754A7F">
        <w:rPr>
          <w:spacing w:val="2"/>
        </w:rPr>
        <w:t>l</w:t>
      </w:r>
      <w:r w:rsidRPr="00754A7F">
        <w:rPr>
          <w:spacing w:val="4"/>
        </w:rPr>
        <w:t>l</w:t>
      </w:r>
      <w:r w:rsidRPr="00754A7F">
        <w:t xml:space="preserve">s </w:t>
      </w:r>
      <w:r w:rsidRPr="00754A7F">
        <w:rPr>
          <w:spacing w:val="4"/>
        </w:rPr>
        <w:t>i</w:t>
      </w:r>
      <w:r w:rsidRPr="00754A7F">
        <w:t>n</w:t>
      </w:r>
      <w:r w:rsidRPr="00754A7F">
        <w:rPr>
          <w:spacing w:val="4"/>
        </w:rPr>
        <w:t xml:space="preserve"> </w:t>
      </w:r>
      <w:r w:rsidRPr="00754A7F">
        <w:t>a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pro</w:t>
      </w:r>
      <w:r w:rsidRPr="00754A7F">
        <w:rPr>
          <w:spacing w:val="1"/>
        </w:rPr>
        <w:t>f</w:t>
      </w:r>
      <w:r w:rsidRPr="00754A7F">
        <w:rPr>
          <w:spacing w:val="5"/>
        </w:rPr>
        <w:t>e</w:t>
      </w:r>
      <w:r w:rsidRPr="00754A7F">
        <w:rPr>
          <w:spacing w:val="4"/>
        </w:rPr>
        <w:t>s</w:t>
      </w:r>
      <w:r w:rsidRPr="00754A7F">
        <w:rPr>
          <w:spacing w:val="2"/>
        </w:rPr>
        <w:t>si</w:t>
      </w:r>
      <w:r w:rsidRPr="00754A7F">
        <w:rPr>
          <w:spacing w:val="6"/>
        </w:rPr>
        <w:t>o</w:t>
      </w:r>
      <w:r w:rsidRPr="00754A7F">
        <w:rPr>
          <w:spacing w:val="1"/>
        </w:rPr>
        <w:t>n</w:t>
      </w:r>
      <w:r w:rsidRPr="00754A7F">
        <w:rPr>
          <w:spacing w:val="5"/>
        </w:rPr>
        <w:t>a</w:t>
      </w:r>
      <w:r w:rsidRPr="00754A7F">
        <w:t>l</w:t>
      </w:r>
      <w:r w:rsidRPr="00754A7F">
        <w:rPr>
          <w:spacing w:val="-3"/>
        </w:rPr>
        <w:t xml:space="preserve"> </w:t>
      </w:r>
      <w:r w:rsidRPr="00754A7F">
        <w:rPr>
          <w:spacing w:val="1"/>
        </w:rPr>
        <w:t>m</w:t>
      </w:r>
      <w:r w:rsidRPr="00754A7F">
        <w:rPr>
          <w:spacing w:val="5"/>
        </w:rPr>
        <w:t>a</w:t>
      </w:r>
      <w:r w:rsidRPr="00754A7F">
        <w:rPr>
          <w:spacing w:val="3"/>
        </w:rPr>
        <w:t>n</w:t>
      </w:r>
      <w:r w:rsidRPr="00754A7F">
        <w:rPr>
          <w:spacing w:val="1"/>
        </w:rPr>
        <w:t>n</w:t>
      </w:r>
      <w:r w:rsidRPr="00754A7F">
        <w:rPr>
          <w:spacing w:val="3"/>
        </w:rPr>
        <w:t>er</w:t>
      </w:r>
      <w:r w:rsidRPr="00754A7F">
        <w:t>.</w:t>
      </w:r>
    </w:p>
    <w:p w14:paraId="43DCA318" w14:textId="77777777" w:rsidR="00974555" w:rsidRPr="00754A7F" w:rsidRDefault="00754A7F"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t>M</w:t>
      </w:r>
      <w:r w:rsidRPr="00754A7F">
        <w:rPr>
          <w:spacing w:val="1"/>
        </w:rPr>
        <w:t>a</w:t>
      </w:r>
      <w:r w:rsidRPr="00754A7F">
        <w:t>i</w:t>
      </w:r>
      <w:r w:rsidRPr="00754A7F">
        <w:rPr>
          <w:spacing w:val="-1"/>
        </w:rPr>
        <w:t>n</w:t>
      </w:r>
      <w:r w:rsidRPr="00754A7F">
        <w:t>ta</w:t>
      </w:r>
      <w:r w:rsidRPr="00754A7F">
        <w:rPr>
          <w:spacing w:val="2"/>
        </w:rPr>
        <w:t>i</w:t>
      </w:r>
      <w:r w:rsidRPr="00754A7F">
        <w:rPr>
          <w:spacing w:val="-1"/>
        </w:rPr>
        <w:t>n</w:t>
      </w:r>
      <w:r w:rsidRPr="00754A7F">
        <w:rPr>
          <w:spacing w:val="2"/>
        </w:rPr>
        <w:t>i</w:t>
      </w:r>
      <w:r w:rsidRPr="00754A7F">
        <w:rPr>
          <w:spacing w:val="-1"/>
        </w:rPr>
        <w:t>n</w:t>
      </w:r>
      <w:r w:rsidRPr="00754A7F">
        <w:t>g</w:t>
      </w:r>
      <w:r w:rsidRPr="00754A7F">
        <w:rPr>
          <w:spacing w:val="-9"/>
        </w:rPr>
        <w:t xml:space="preserve"> </w:t>
      </w:r>
      <w:r w:rsidRPr="00754A7F">
        <w:rPr>
          <w:spacing w:val="-1"/>
        </w:rPr>
        <w:t>su</w:t>
      </w:r>
      <w:r w:rsidRPr="00754A7F">
        <w:rPr>
          <w:spacing w:val="2"/>
        </w:rPr>
        <w:t>i</w:t>
      </w:r>
      <w:r w:rsidRPr="00754A7F">
        <w:t>ta</w:t>
      </w:r>
      <w:r w:rsidRPr="00754A7F">
        <w:rPr>
          <w:spacing w:val="1"/>
        </w:rPr>
        <w:t>b</w:t>
      </w:r>
      <w:r w:rsidRPr="00754A7F">
        <w:t>le</w:t>
      </w:r>
      <w:r w:rsidRPr="00754A7F">
        <w:rPr>
          <w:spacing w:val="-6"/>
        </w:rPr>
        <w:t xml:space="preserve"> </w:t>
      </w:r>
      <w:r w:rsidRPr="00754A7F">
        <w:t>a</w:t>
      </w:r>
      <w:r w:rsidRPr="00754A7F">
        <w:rPr>
          <w:spacing w:val="-1"/>
        </w:rPr>
        <w:t>n</w:t>
      </w:r>
      <w:r w:rsidRPr="00754A7F">
        <w:t>d</w:t>
      </w:r>
      <w:r w:rsidRPr="00754A7F">
        <w:rPr>
          <w:spacing w:val="-2"/>
        </w:rPr>
        <w:t xml:space="preserve"> </w:t>
      </w:r>
      <w:r w:rsidRPr="00754A7F">
        <w:rPr>
          <w:spacing w:val="2"/>
        </w:rPr>
        <w:t>s</w:t>
      </w:r>
      <w:r w:rsidRPr="00754A7F">
        <w:rPr>
          <w:spacing w:val="-1"/>
        </w:rPr>
        <w:t>u</w:t>
      </w:r>
      <w:r w:rsidRPr="00754A7F">
        <w:rPr>
          <w:spacing w:val="1"/>
        </w:rPr>
        <w:t>f</w:t>
      </w:r>
      <w:r w:rsidRPr="00754A7F">
        <w:rPr>
          <w:spacing w:val="-2"/>
        </w:rPr>
        <w:t>f</w:t>
      </w:r>
      <w:r w:rsidRPr="00754A7F">
        <w:rPr>
          <w:spacing w:val="2"/>
        </w:rPr>
        <w:t>i</w:t>
      </w:r>
      <w:r w:rsidRPr="00754A7F">
        <w:t>cie</w:t>
      </w:r>
      <w:r w:rsidRPr="00754A7F">
        <w:rPr>
          <w:spacing w:val="-1"/>
        </w:rPr>
        <w:t>n</w:t>
      </w:r>
      <w:r w:rsidRPr="00754A7F">
        <w:t>t</w:t>
      </w:r>
      <w:r w:rsidRPr="00754A7F">
        <w:rPr>
          <w:spacing w:val="-8"/>
        </w:rPr>
        <w:t xml:space="preserve"> </w:t>
      </w:r>
      <w:r w:rsidRPr="00754A7F">
        <w:rPr>
          <w:spacing w:val="1"/>
        </w:rPr>
        <w:t>of</w:t>
      </w:r>
      <w:r w:rsidRPr="00754A7F">
        <w:rPr>
          <w:spacing w:val="-2"/>
        </w:rPr>
        <w:t>f</w:t>
      </w:r>
      <w:r w:rsidRPr="00754A7F">
        <w:t>ice</w:t>
      </w:r>
      <w:r w:rsidRPr="00754A7F">
        <w:rPr>
          <w:spacing w:val="-4"/>
        </w:rPr>
        <w:t xml:space="preserve"> </w:t>
      </w:r>
      <w:r w:rsidRPr="00754A7F">
        <w:rPr>
          <w:spacing w:val="2"/>
        </w:rPr>
        <w:t>s</w:t>
      </w:r>
      <w:r w:rsidRPr="00754A7F">
        <w:t>tati</w:t>
      </w:r>
      <w:r w:rsidRPr="00754A7F">
        <w:rPr>
          <w:spacing w:val="1"/>
        </w:rPr>
        <w:t>o</w:t>
      </w:r>
      <w:r w:rsidRPr="00754A7F">
        <w:rPr>
          <w:spacing w:val="-1"/>
        </w:rPr>
        <w:t>n</w:t>
      </w:r>
      <w:r w:rsidRPr="00754A7F">
        <w:t>a</w:t>
      </w:r>
      <w:r w:rsidRPr="00754A7F">
        <w:rPr>
          <w:spacing w:val="3"/>
        </w:rPr>
        <w:t>r</w:t>
      </w:r>
      <w:r w:rsidRPr="00754A7F">
        <w:t>y</w:t>
      </w:r>
      <w:r w:rsidRPr="00754A7F">
        <w:rPr>
          <w:spacing w:val="-9"/>
        </w:rPr>
        <w:t xml:space="preserve"> </w:t>
      </w:r>
      <w:r w:rsidRPr="00754A7F">
        <w:t>le</w:t>
      </w:r>
      <w:r w:rsidRPr="00754A7F">
        <w:rPr>
          <w:spacing w:val="-1"/>
        </w:rPr>
        <w:t>v</w:t>
      </w:r>
      <w:r w:rsidRPr="00754A7F">
        <w:t>e</w:t>
      </w:r>
      <w:r w:rsidRPr="00754A7F">
        <w:rPr>
          <w:spacing w:val="2"/>
        </w:rPr>
        <w:t>l</w:t>
      </w:r>
      <w:r w:rsidRPr="00754A7F">
        <w:rPr>
          <w:spacing w:val="4"/>
        </w:rPr>
        <w:t>s</w:t>
      </w:r>
      <w:r w:rsidRPr="00754A7F">
        <w:t>.</w:t>
      </w:r>
    </w:p>
    <w:p w14:paraId="02699F12" w14:textId="77777777" w:rsidR="00974555" w:rsidRPr="00754A7F" w:rsidRDefault="00754A7F">
      <w:pPr>
        <w:spacing w:before="3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t>E</w:t>
      </w:r>
      <w:r w:rsidRPr="00754A7F">
        <w:rPr>
          <w:spacing w:val="-1"/>
        </w:rPr>
        <w:t>s</w:t>
      </w:r>
      <w:r w:rsidRPr="00754A7F">
        <w:t>ta</w:t>
      </w:r>
      <w:r w:rsidRPr="00754A7F">
        <w:rPr>
          <w:spacing w:val="1"/>
        </w:rPr>
        <w:t>b</w:t>
      </w:r>
      <w:r w:rsidRPr="00754A7F">
        <w:t>li</w:t>
      </w:r>
      <w:r w:rsidRPr="00754A7F">
        <w:rPr>
          <w:spacing w:val="1"/>
        </w:rPr>
        <w:t>s</w:t>
      </w:r>
      <w:r w:rsidRPr="00754A7F">
        <w:rPr>
          <w:spacing w:val="-1"/>
        </w:rPr>
        <w:t>h</w:t>
      </w:r>
      <w:r w:rsidRPr="00754A7F">
        <w:t>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11"/>
        </w:rPr>
        <w:t xml:space="preserve"> </w:t>
      </w:r>
      <w:r w:rsidRPr="00754A7F">
        <w:rPr>
          <w:spacing w:val="-1"/>
        </w:rPr>
        <w:t>s</w:t>
      </w:r>
      <w:r w:rsidRPr="00754A7F">
        <w:t>t</w:t>
      </w:r>
      <w:r w:rsidRPr="00754A7F">
        <w:rPr>
          <w:spacing w:val="2"/>
        </w:rPr>
        <w:t>a</w:t>
      </w:r>
      <w:r w:rsidRPr="00754A7F">
        <w:t>ti</w:t>
      </w:r>
      <w:r w:rsidRPr="00754A7F">
        <w:rPr>
          <w:spacing w:val="1"/>
        </w:rPr>
        <w:t>o</w:t>
      </w:r>
      <w:r w:rsidRPr="00754A7F">
        <w:rPr>
          <w:spacing w:val="-1"/>
        </w:rPr>
        <w:t>n</w:t>
      </w:r>
      <w:r w:rsidRPr="00754A7F">
        <w:t>a</w:t>
      </w:r>
      <w:r w:rsidRPr="00754A7F">
        <w:rPr>
          <w:spacing w:val="3"/>
        </w:rPr>
        <w:t>r</w:t>
      </w:r>
      <w:r w:rsidRPr="00754A7F">
        <w:t>y</w:t>
      </w:r>
      <w:r w:rsidRPr="00754A7F">
        <w:rPr>
          <w:spacing w:val="-11"/>
        </w:rPr>
        <w:t xml:space="preserve"> </w:t>
      </w:r>
      <w:r w:rsidRPr="00754A7F">
        <w:rPr>
          <w:spacing w:val="1"/>
        </w:rPr>
        <w:t>r</w:t>
      </w:r>
      <w:r w:rsidRPr="00754A7F">
        <w:t>e</w:t>
      </w:r>
      <w:r w:rsidRPr="00754A7F">
        <w:rPr>
          <w:spacing w:val="1"/>
        </w:rPr>
        <w:t>qu</w:t>
      </w:r>
      <w:r w:rsidRPr="00754A7F">
        <w:t>ire</w:t>
      </w:r>
      <w:r w:rsidRPr="00754A7F">
        <w:rPr>
          <w:spacing w:val="-1"/>
        </w:rPr>
        <w:t>m</w:t>
      </w:r>
      <w:r w:rsidRPr="00754A7F">
        <w:t>e</w:t>
      </w:r>
      <w:r w:rsidRPr="00754A7F">
        <w:rPr>
          <w:spacing w:val="1"/>
        </w:rPr>
        <w:t>n</w:t>
      </w:r>
      <w:r w:rsidRPr="00754A7F">
        <w:t>ts</w:t>
      </w:r>
      <w:r w:rsidRPr="00754A7F">
        <w:rPr>
          <w:spacing w:val="-8"/>
        </w:rPr>
        <w:t xml:space="preserve"> </w:t>
      </w:r>
      <w:r w:rsidRPr="00754A7F">
        <w:rPr>
          <w:spacing w:val="-2"/>
        </w:rPr>
        <w:t>f</w:t>
      </w:r>
      <w:r w:rsidRPr="00754A7F">
        <w:rPr>
          <w:spacing w:val="1"/>
        </w:rPr>
        <w:t>o</w:t>
      </w:r>
      <w:r w:rsidRPr="00754A7F">
        <w:t>r</w:t>
      </w:r>
      <w:r w:rsidRPr="00754A7F">
        <w:rPr>
          <w:spacing w:val="-1"/>
        </w:rPr>
        <w:t xml:space="preserve"> </w:t>
      </w:r>
      <w:r w:rsidRPr="00754A7F">
        <w:t>t</w:t>
      </w:r>
      <w:r w:rsidRPr="00754A7F">
        <w:rPr>
          <w:spacing w:val="-1"/>
        </w:rPr>
        <w:t>h</w:t>
      </w:r>
      <w:r w:rsidRPr="00754A7F">
        <w:t>e</w:t>
      </w:r>
      <w:r w:rsidRPr="00754A7F">
        <w:rPr>
          <w:spacing w:val="3"/>
        </w:rPr>
        <w:t xml:space="preserve"> </w:t>
      </w:r>
      <w:r w:rsidRPr="00754A7F">
        <w:rPr>
          <w:spacing w:val="2"/>
        </w:rPr>
        <w:t>O</w:t>
      </w:r>
      <w:r w:rsidRPr="00754A7F">
        <w:rPr>
          <w:spacing w:val="-2"/>
        </w:rPr>
        <w:t>ff</w:t>
      </w:r>
      <w:r w:rsidRPr="00754A7F">
        <w:t>ic</w:t>
      </w:r>
      <w:r w:rsidRPr="00754A7F">
        <w:rPr>
          <w:spacing w:val="1"/>
        </w:rPr>
        <w:t>e</w:t>
      </w:r>
      <w:r w:rsidRPr="00754A7F">
        <w:t>.</w:t>
      </w:r>
    </w:p>
    <w:p w14:paraId="290836BA" w14:textId="77777777" w:rsidR="00974555" w:rsidRPr="00754A7F" w:rsidRDefault="00754A7F">
      <w:pPr>
        <w:spacing w:before="38" w:line="220" w:lineRule="exact"/>
        <w:ind w:left="228" w:right="506" w:hanging="228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1"/>
        </w:rPr>
        <w:t>R</w:t>
      </w:r>
      <w:r w:rsidRPr="00754A7F">
        <w:rPr>
          <w:spacing w:val="5"/>
        </w:rPr>
        <w:t>e</w:t>
      </w:r>
      <w:r w:rsidRPr="00754A7F">
        <w:rPr>
          <w:spacing w:val="2"/>
        </w:rPr>
        <w:t>s</w:t>
      </w:r>
      <w:r w:rsidRPr="00754A7F">
        <w:rPr>
          <w:spacing w:val="6"/>
        </w:rPr>
        <w:t>o</w:t>
      </w:r>
      <w:r w:rsidRPr="00754A7F">
        <w:rPr>
          <w:spacing w:val="1"/>
        </w:rPr>
        <w:t>u</w:t>
      </w:r>
      <w:r w:rsidRPr="00754A7F">
        <w:rPr>
          <w:spacing w:val="3"/>
        </w:rPr>
        <w:t>rc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-5"/>
        </w:rPr>
        <w:t xml:space="preserve"> </w:t>
      </w:r>
      <w:r w:rsidRPr="00754A7F">
        <w:rPr>
          <w:spacing w:val="6"/>
        </w:rPr>
        <w:t>o</w:t>
      </w:r>
      <w:r w:rsidRPr="00754A7F">
        <w:t>f</w:t>
      </w:r>
      <w:r w:rsidRPr="00754A7F">
        <w:rPr>
          <w:spacing w:val="1"/>
        </w:rPr>
        <w:t xml:space="preserve"> </w:t>
      </w:r>
      <w:r w:rsidRPr="00754A7F">
        <w:rPr>
          <w:spacing w:val="5"/>
        </w:rPr>
        <w:t>ca</w:t>
      </w:r>
      <w:r w:rsidRPr="00754A7F">
        <w:rPr>
          <w:spacing w:val="1"/>
        </w:rPr>
        <w:t>n</w:t>
      </w:r>
      <w:r w:rsidRPr="00754A7F">
        <w:rPr>
          <w:spacing w:val="3"/>
        </w:rPr>
        <w:t>d</w:t>
      </w:r>
      <w:r w:rsidRPr="00754A7F">
        <w:rPr>
          <w:spacing w:val="2"/>
        </w:rPr>
        <w:t>i</w:t>
      </w:r>
      <w:r w:rsidRPr="00754A7F">
        <w:rPr>
          <w:spacing w:val="3"/>
        </w:rPr>
        <w:t>da</w:t>
      </w:r>
      <w:r w:rsidRPr="00754A7F">
        <w:rPr>
          <w:spacing w:val="4"/>
        </w:rPr>
        <w:t>t</w:t>
      </w:r>
      <w:r w:rsidRPr="00754A7F">
        <w:rPr>
          <w:spacing w:val="3"/>
        </w:rPr>
        <w:t>e</w:t>
      </w:r>
      <w:r w:rsidRPr="00754A7F">
        <w:t>s</w:t>
      </w:r>
      <w:r w:rsidRPr="00754A7F">
        <w:rPr>
          <w:spacing w:val="-1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1"/>
        </w:rPr>
        <w:t>n</w:t>
      </w:r>
      <w:r w:rsidRPr="00754A7F">
        <w:t>d</w:t>
      </w:r>
      <w:r w:rsidRPr="00754A7F">
        <w:rPr>
          <w:spacing w:val="5"/>
        </w:rPr>
        <w:t xml:space="preserve"> </w:t>
      </w:r>
      <w:r w:rsidRPr="00754A7F">
        <w:rPr>
          <w:spacing w:val="3"/>
        </w:rPr>
        <w:t>appropr</w:t>
      </w:r>
      <w:r w:rsidRPr="00754A7F">
        <w:rPr>
          <w:spacing w:val="2"/>
        </w:rPr>
        <w:t>i</w:t>
      </w:r>
      <w:r w:rsidRPr="00754A7F">
        <w:rPr>
          <w:spacing w:val="3"/>
        </w:rPr>
        <w:t>a</w:t>
      </w:r>
      <w:r w:rsidRPr="00754A7F">
        <w:rPr>
          <w:spacing w:val="2"/>
        </w:rPr>
        <w:t>t</w:t>
      </w:r>
      <w:r w:rsidRPr="00754A7F">
        <w:rPr>
          <w:spacing w:val="5"/>
        </w:rPr>
        <w:t>e</w:t>
      </w:r>
      <w:r w:rsidRPr="00754A7F">
        <w:rPr>
          <w:spacing w:val="4"/>
        </w:rPr>
        <w:t>l</w:t>
      </w:r>
      <w:r w:rsidRPr="00754A7F">
        <w:t>y</w:t>
      </w:r>
      <w:r w:rsidRPr="00754A7F">
        <w:rPr>
          <w:spacing w:val="-7"/>
        </w:rPr>
        <w:t xml:space="preserve"> </w:t>
      </w:r>
      <w:r w:rsidRPr="00754A7F">
        <w:rPr>
          <w:spacing w:val="3"/>
        </w:rPr>
        <w:t>a</w:t>
      </w:r>
      <w:r w:rsidRPr="00754A7F">
        <w:rPr>
          <w:spacing w:val="6"/>
        </w:rPr>
        <w:t>d</w:t>
      </w:r>
      <w:r w:rsidRPr="00754A7F">
        <w:rPr>
          <w:spacing w:val="1"/>
        </w:rPr>
        <w:t>v</w:t>
      </w:r>
      <w:r w:rsidRPr="00754A7F">
        <w:rPr>
          <w:spacing w:val="3"/>
        </w:rPr>
        <w:t>er</w:t>
      </w:r>
      <w:r w:rsidRPr="00754A7F">
        <w:rPr>
          <w:spacing w:val="4"/>
        </w:rPr>
        <w:t>ti</w:t>
      </w:r>
      <w:r w:rsidRPr="00754A7F">
        <w:rPr>
          <w:spacing w:val="2"/>
        </w:rPr>
        <w:t>s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-3"/>
        </w:rPr>
        <w:t xml:space="preserve"> </w:t>
      </w:r>
      <w:r w:rsidRPr="00754A7F">
        <w:rPr>
          <w:spacing w:val="1"/>
        </w:rPr>
        <w:t>f</w:t>
      </w:r>
      <w:r w:rsidRPr="00754A7F">
        <w:rPr>
          <w:spacing w:val="3"/>
        </w:rPr>
        <w:t>o</w:t>
      </w:r>
      <w:r w:rsidRPr="00754A7F">
        <w:t>r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a</w:t>
      </w:r>
      <w:r w:rsidRPr="00754A7F">
        <w:rPr>
          <w:spacing w:val="1"/>
        </w:rPr>
        <w:t>n</w:t>
      </w:r>
      <w:r w:rsidRPr="00754A7F">
        <w:t>d</w:t>
      </w:r>
      <w:r w:rsidRPr="00754A7F">
        <w:rPr>
          <w:spacing w:val="3"/>
        </w:rPr>
        <w:t xml:space="preserve"> r</w:t>
      </w:r>
      <w:r w:rsidRPr="00754A7F">
        <w:rPr>
          <w:spacing w:val="5"/>
        </w:rPr>
        <w:t>e</w:t>
      </w:r>
      <w:r w:rsidRPr="00754A7F">
        <w:rPr>
          <w:spacing w:val="3"/>
        </w:rPr>
        <w:t>c</w:t>
      </w:r>
      <w:r w:rsidRPr="00754A7F">
        <w:rPr>
          <w:spacing w:val="5"/>
        </w:rPr>
        <w:t>r</w:t>
      </w:r>
      <w:r w:rsidRPr="00754A7F">
        <w:rPr>
          <w:spacing w:val="1"/>
        </w:rPr>
        <w:t>u</w:t>
      </w:r>
      <w:r w:rsidRPr="00754A7F">
        <w:rPr>
          <w:spacing w:val="2"/>
        </w:rPr>
        <w:t>i</w:t>
      </w:r>
      <w:r w:rsidRPr="00754A7F">
        <w:rPr>
          <w:spacing w:val="4"/>
        </w:rPr>
        <w:t>ti</w:t>
      </w:r>
      <w:r w:rsidRPr="00754A7F">
        <w:rPr>
          <w:spacing w:val="3"/>
        </w:rPr>
        <w:t>n</w:t>
      </w:r>
      <w:r w:rsidRPr="00754A7F">
        <w:t xml:space="preserve">g </w:t>
      </w:r>
      <w:r w:rsidRPr="00754A7F">
        <w:rPr>
          <w:spacing w:val="3"/>
        </w:rPr>
        <w:t>p</w:t>
      </w:r>
      <w:r w:rsidRPr="00754A7F">
        <w:rPr>
          <w:spacing w:val="2"/>
        </w:rPr>
        <w:t>l</w:t>
      </w:r>
      <w:r w:rsidRPr="00754A7F">
        <w:rPr>
          <w:spacing w:val="3"/>
        </w:rPr>
        <w:t>ac</w:t>
      </w:r>
      <w:r w:rsidRPr="00754A7F">
        <w:rPr>
          <w:spacing w:val="6"/>
        </w:rPr>
        <w:t>e</w:t>
      </w:r>
      <w:r w:rsidRPr="00754A7F">
        <w:rPr>
          <w:spacing w:val="1"/>
        </w:rPr>
        <w:t>-</w:t>
      </w:r>
      <w:r w:rsidRPr="00754A7F">
        <w:rPr>
          <w:spacing w:val="3"/>
        </w:rPr>
        <w:t>a</w:t>
      </w:r>
      <w:r w:rsidRPr="00754A7F">
        <w:rPr>
          <w:spacing w:val="6"/>
        </w:rPr>
        <w:t>b</w:t>
      </w:r>
      <w:r w:rsidRPr="00754A7F">
        <w:rPr>
          <w:spacing w:val="2"/>
        </w:rPr>
        <w:t>l</w:t>
      </w:r>
      <w:r w:rsidRPr="00754A7F">
        <w:t xml:space="preserve">e </w:t>
      </w:r>
      <w:r w:rsidRPr="00754A7F">
        <w:rPr>
          <w:spacing w:val="2"/>
        </w:rPr>
        <w:t>st</w:t>
      </w:r>
      <w:r w:rsidRPr="00754A7F">
        <w:rPr>
          <w:spacing w:val="5"/>
        </w:rPr>
        <w:t>a</w:t>
      </w:r>
      <w:r w:rsidRPr="00754A7F">
        <w:rPr>
          <w:spacing w:val="3"/>
        </w:rPr>
        <w:t>ff</w:t>
      </w:r>
      <w:r w:rsidRPr="00754A7F">
        <w:t>.</w:t>
      </w:r>
    </w:p>
    <w:p w14:paraId="3B285876" w14:textId="77777777" w:rsidR="00974555" w:rsidRPr="00754A7F" w:rsidRDefault="00754A7F">
      <w:pPr>
        <w:spacing w:before="1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2"/>
        </w:rPr>
        <w:t>P</w:t>
      </w:r>
      <w:r w:rsidRPr="00754A7F">
        <w:rPr>
          <w:spacing w:val="1"/>
        </w:rPr>
        <w:t>ro</w:t>
      </w:r>
      <w:r w:rsidRPr="00754A7F">
        <w:t>c</w:t>
      </w:r>
      <w:r w:rsidRPr="00754A7F">
        <w:rPr>
          <w:spacing w:val="1"/>
        </w:rPr>
        <w:t>e</w:t>
      </w:r>
      <w:r w:rsidRPr="00754A7F">
        <w:rPr>
          <w:spacing w:val="-1"/>
        </w:rPr>
        <w:t>ss</w:t>
      </w:r>
      <w:r w:rsidRPr="00754A7F">
        <w:t>i</w:t>
      </w:r>
      <w:r w:rsidRPr="00754A7F">
        <w:rPr>
          <w:spacing w:val="-1"/>
        </w:rPr>
        <w:t>n</w:t>
      </w:r>
      <w:r w:rsidRPr="00754A7F">
        <w:t>g</w:t>
      </w:r>
      <w:r w:rsidRPr="00754A7F">
        <w:rPr>
          <w:spacing w:val="-10"/>
        </w:rPr>
        <w:t xml:space="preserve"> </w:t>
      </w:r>
      <w:r w:rsidRPr="00754A7F">
        <w:rPr>
          <w:spacing w:val="1"/>
        </w:rPr>
        <w:t>o</w:t>
      </w:r>
      <w:r w:rsidRPr="00754A7F">
        <w:t>f</w:t>
      </w:r>
      <w:r w:rsidRPr="00754A7F">
        <w:rPr>
          <w:spacing w:val="-3"/>
        </w:rPr>
        <w:t xml:space="preserve"> </w:t>
      </w:r>
      <w:r w:rsidRPr="00754A7F">
        <w:t>a</w:t>
      </w:r>
      <w:r w:rsidRPr="00754A7F">
        <w:rPr>
          <w:spacing w:val="2"/>
        </w:rPr>
        <w:t>l</w:t>
      </w:r>
      <w:r w:rsidRPr="00754A7F">
        <w:t>l</w:t>
      </w:r>
      <w:r w:rsidRPr="00754A7F">
        <w:rPr>
          <w:spacing w:val="-2"/>
        </w:rPr>
        <w:t xml:space="preserve"> </w:t>
      </w:r>
      <w:r w:rsidRPr="00754A7F">
        <w:t>t</w:t>
      </w:r>
      <w:r w:rsidRPr="00754A7F">
        <w:rPr>
          <w:spacing w:val="-1"/>
        </w:rPr>
        <w:t>h</w:t>
      </w:r>
      <w:r w:rsidRPr="00754A7F">
        <w:t>e</w:t>
      </w:r>
      <w:r w:rsidRPr="00754A7F">
        <w:rPr>
          <w:spacing w:val="-1"/>
        </w:rPr>
        <w:t xml:space="preserve"> </w:t>
      </w:r>
      <w:r w:rsidRPr="00754A7F">
        <w:rPr>
          <w:spacing w:val="1"/>
        </w:rPr>
        <w:t>p</w:t>
      </w:r>
      <w:r w:rsidRPr="00754A7F">
        <w:rPr>
          <w:spacing w:val="3"/>
        </w:rPr>
        <w:t>a</w:t>
      </w:r>
      <w:r w:rsidRPr="00754A7F">
        <w:rPr>
          <w:spacing w:val="-4"/>
        </w:rPr>
        <w:t>y</w:t>
      </w:r>
      <w:r w:rsidRPr="00754A7F">
        <w:rPr>
          <w:spacing w:val="1"/>
        </w:rPr>
        <w:t>ro</w:t>
      </w:r>
      <w:r w:rsidRPr="00754A7F">
        <w:t>ll</w:t>
      </w:r>
      <w:r w:rsidRPr="00754A7F">
        <w:rPr>
          <w:spacing w:val="-6"/>
        </w:rPr>
        <w:t xml:space="preserve"> </w:t>
      </w:r>
      <w:r w:rsidRPr="00754A7F">
        <w:rPr>
          <w:spacing w:val="4"/>
        </w:rPr>
        <w:t>o</w:t>
      </w:r>
      <w:r w:rsidRPr="00754A7F">
        <w:t>n</w:t>
      </w:r>
      <w:r w:rsidRPr="00754A7F">
        <w:rPr>
          <w:spacing w:val="-3"/>
        </w:rPr>
        <w:t xml:space="preserve"> </w:t>
      </w:r>
      <w:r w:rsidRPr="00754A7F">
        <w:t>a</w:t>
      </w:r>
      <w:r w:rsidRPr="00754A7F">
        <w:rPr>
          <w:spacing w:val="2"/>
        </w:rPr>
        <w:t xml:space="preserve"> </w:t>
      </w:r>
      <w:r w:rsidRPr="00754A7F">
        <w:rPr>
          <w:spacing w:val="-2"/>
        </w:rPr>
        <w:t>w</w:t>
      </w:r>
      <w:r w:rsidRPr="00754A7F">
        <w:t>e</w:t>
      </w:r>
      <w:r w:rsidRPr="00754A7F">
        <w:rPr>
          <w:spacing w:val="1"/>
        </w:rPr>
        <w:t>e</w:t>
      </w:r>
      <w:r w:rsidRPr="00754A7F">
        <w:rPr>
          <w:spacing w:val="-1"/>
        </w:rPr>
        <w:t>k</w:t>
      </w:r>
      <w:r w:rsidRPr="00754A7F">
        <w:rPr>
          <w:spacing w:val="2"/>
        </w:rPr>
        <w:t>l</w:t>
      </w:r>
      <w:r w:rsidRPr="00754A7F">
        <w:t>y</w:t>
      </w:r>
      <w:r w:rsidRPr="00754A7F">
        <w:rPr>
          <w:spacing w:val="-7"/>
        </w:rPr>
        <w:t xml:space="preserve"> </w:t>
      </w:r>
      <w:r w:rsidRPr="00754A7F">
        <w:rPr>
          <w:spacing w:val="1"/>
        </w:rPr>
        <w:t>b</w:t>
      </w:r>
      <w:r w:rsidRPr="00754A7F">
        <w:t>as</w:t>
      </w:r>
      <w:r w:rsidRPr="00754A7F">
        <w:rPr>
          <w:spacing w:val="2"/>
        </w:rPr>
        <w:t>i</w:t>
      </w:r>
      <w:r w:rsidRPr="00754A7F">
        <w:rPr>
          <w:spacing w:val="4"/>
        </w:rPr>
        <w:t>s</w:t>
      </w:r>
      <w:r w:rsidRPr="00754A7F">
        <w:t>.</w:t>
      </w:r>
    </w:p>
    <w:p w14:paraId="15D67E03" w14:textId="77777777" w:rsidR="00974555" w:rsidRPr="00754A7F" w:rsidRDefault="00754A7F"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t>M</w:t>
      </w:r>
      <w:r w:rsidRPr="00754A7F">
        <w:rPr>
          <w:spacing w:val="1"/>
        </w:rPr>
        <w:t>a</w:t>
      </w:r>
      <w:r w:rsidRPr="00754A7F">
        <w:rPr>
          <w:spacing w:val="-1"/>
        </w:rPr>
        <w:t>n</w:t>
      </w:r>
      <w:r w:rsidRPr="00754A7F">
        <w:t>a</w:t>
      </w:r>
      <w:r w:rsidRPr="00754A7F">
        <w:rPr>
          <w:spacing w:val="1"/>
        </w:rPr>
        <w:t>g</w:t>
      </w:r>
      <w:r w:rsidRPr="00754A7F">
        <w:t>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9"/>
        </w:rPr>
        <w:t xml:space="preserve"> </w:t>
      </w:r>
      <w:r w:rsidRPr="00754A7F">
        <w:rPr>
          <w:spacing w:val="1"/>
        </w:rPr>
        <w:t>p</w:t>
      </w:r>
      <w:r w:rsidRPr="00754A7F">
        <w:rPr>
          <w:spacing w:val="3"/>
        </w:rPr>
        <w:t>a</w:t>
      </w:r>
      <w:r w:rsidRPr="00754A7F">
        <w:rPr>
          <w:spacing w:val="-4"/>
        </w:rPr>
        <w:t>y</w:t>
      </w:r>
      <w:r w:rsidRPr="00754A7F">
        <w:rPr>
          <w:spacing w:val="1"/>
        </w:rPr>
        <w:t>ro</w:t>
      </w:r>
      <w:r w:rsidRPr="00754A7F">
        <w:t>ll</w:t>
      </w:r>
      <w:r w:rsidRPr="00754A7F">
        <w:rPr>
          <w:spacing w:val="-6"/>
        </w:rPr>
        <w:t xml:space="preserve"> </w:t>
      </w:r>
      <w:r w:rsidRPr="00754A7F">
        <w:t>a</w:t>
      </w:r>
      <w:r w:rsidRPr="00754A7F">
        <w:rPr>
          <w:spacing w:val="-1"/>
        </w:rPr>
        <w:t>n</w:t>
      </w:r>
      <w:r w:rsidRPr="00754A7F">
        <w:t>d</w:t>
      </w:r>
      <w:r w:rsidRPr="00754A7F">
        <w:rPr>
          <w:spacing w:val="-2"/>
        </w:rPr>
        <w:t xml:space="preserve"> </w:t>
      </w:r>
      <w:r w:rsidRPr="00754A7F">
        <w:rPr>
          <w:spacing w:val="1"/>
        </w:rPr>
        <w:t>o</w:t>
      </w:r>
      <w:r w:rsidRPr="00754A7F">
        <w:t>t</w:t>
      </w:r>
      <w:r w:rsidRPr="00754A7F">
        <w:rPr>
          <w:spacing w:val="-1"/>
        </w:rPr>
        <w:t>h</w:t>
      </w:r>
      <w:r w:rsidRPr="00754A7F">
        <w:t>er</w:t>
      </w:r>
      <w:r w:rsidRPr="00754A7F">
        <w:rPr>
          <w:spacing w:val="-3"/>
        </w:rPr>
        <w:t xml:space="preserve"> </w:t>
      </w:r>
      <w:r w:rsidRPr="00754A7F">
        <w:t>t</w:t>
      </w:r>
      <w:r w:rsidRPr="00754A7F">
        <w:rPr>
          <w:spacing w:val="2"/>
        </w:rPr>
        <w:t>a</w:t>
      </w:r>
      <w:r w:rsidRPr="00754A7F">
        <w:rPr>
          <w:spacing w:val="-1"/>
        </w:rPr>
        <w:t>s</w:t>
      </w:r>
      <w:r w:rsidRPr="00754A7F">
        <w:rPr>
          <w:spacing w:val="1"/>
        </w:rPr>
        <w:t>k</w:t>
      </w:r>
      <w:r w:rsidRPr="00754A7F">
        <w:t>s</w:t>
      </w:r>
      <w:r w:rsidRPr="00754A7F">
        <w:rPr>
          <w:spacing w:val="-4"/>
        </w:rPr>
        <w:t xml:space="preserve"> </w:t>
      </w:r>
      <w:r w:rsidRPr="00754A7F">
        <w:rPr>
          <w:spacing w:val="1"/>
        </w:rPr>
        <w:t>r</w:t>
      </w:r>
      <w:r w:rsidRPr="00754A7F">
        <w:t>elati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7"/>
        </w:rPr>
        <w:t xml:space="preserve"> </w:t>
      </w:r>
      <w:r w:rsidRPr="00754A7F">
        <w:t>to</w:t>
      </w:r>
      <w:r w:rsidRPr="00754A7F">
        <w:rPr>
          <w:spacing w:val="-1"/>
        </w:rPr>
        <w:t xml:space="preserve"> s</w:t>
      </w:r>
      <w:r w:rsidRPr="00754A7F">
        <w:t>t</w:t>
      </w:r>
      <w:r w:rsidRPr="00754A7F">
        <w:rPr>
          <w:spacing w:val="2"/>
        </w:rPr>
        <w:t>a</w:t>
      </w:r>
      <w:r w:rsidRPr="00754A7F">
        <w:rPr>
          <w:spacing w:val="-2"/>
        </w:rPr>
        <w:t>f</w:t>
      </w:r>
      <w:r w:rsidRPr="00754A7F">
        <w:t>f</w:t>
      </w:r>
      <w:r w:rsidRPr="00754A7F">
        <w:rPr>
          <w:spacing w:val="-1"/>
        </w:rPr>
        <w:t xml:space="preserve"> </w:t>
      </w:r>
      <w:r w:rsidRPr="00754A7F">
        <w:rPr>
          <w:spacing w:val="-5"/>
        </w:rPr>
        <w:t>w</w:t>
      </w:r>
      <w:r w:rsidRPr="00754A7F">
        <w:rPr>
          <w:spacing w:val="3"/>
        </w:rPr>
        <w:t>a</w:t>
      </w:r>
      <w:r w:rsidRPr="00754A7F">
        <w:rPr>
          <w:spacing w:val="-1"/>
        </w:rPr>
        <w:t>g</w:t>
      </w:r>
      <w:r w:rsidRPr="00754A7F">
        <w:rPr>
          <w:spacing w:val="3"/>
        </w:rPr>
        <w:t>e</w:t>
      </w:r>
      <w:r w:rsidRPr="00754A7F">
        <w:rPr>
          <w:spacing w:val="5"/>
        </w:rPr>
        <w:t>s</w:t>
      </w:r>
      <w:r w:rsidRPr="00754A7F">
        <w:t>.</w:t>
      </w:r>
    </w:p>
    <w:p w14:paraId="60ACF614" w14:textId="77777777" w:rsidR="00974555" w:rsidRPr="00754A7F" w:rsidRDefault="00754A7F">
      <w:pPr>
        <w:spacing w:line="240" w:lineRule="exact"/>
      </w:pPr>
      <w:r w:rsidRPr="00754A7F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754A7F">
        <w:rPr>
          <w:spacing w:val="2"/>
          <w:position w:val="-1"/>
        </w:rPr>
        <w:t>U</w:t>
      </w:r>
      <w:r w:rsidRPr="00754A7F">
        <w:rPr>
          <w:spacing w:val="3"/>
          <w:position w:val="-1"/>
        </w:rPr>
        <w:t>pda</w:t>
      </w:r>
      <w:r w:rsidRPr="00754A7F">
        <w:rPr>
          <w:spacing w:val="2"/>
          <w:position w:val="-1"/>
        </w:rPr>
        <w:t>t</w:t>
      </w:r>
      <w:r w:rsidRPr="00754A7F">
        <w:rPr>
          <w:spacing w:val="4"/>
          <w:position w:val="-1"/>
        </w:rPr>
        <w:t>i</w:t>
      </w:r>
      <w:r w:rsidRPr="00754A7F">
        <w:rPr>
          <w:spacing w:val="3"/>
          <w:position w:val="-1"/>
        </w:rPr>
        <w:t>n</w:t>
      </w:r>
      <w:r w:rsidRPr="00754A7F">
        <w:rPr>
          <w:position w:val="-1"/>
        </w:rPr>
        <w:t>g</w:t>
      </w:r>
      <w:r w:rsidRPr="00754A7F">
        <w:rPr>
          <w:spacing w:val="-3"/>
          <w:position w:val="-1"/>
        </w:rPr>
        <w:t xml:space="preserve"> </w:t>
      </w:r>
      <w:r w:rsidRPr="00754A7F">
        <w:rPr>
          <w:spacing w:val="3"/>
          <w:position w:val="-1"/>
        </w:rPr>
        <w:t>d</w:t>
      </w:r>
      <w:r w:rsidRPr="00754A7F">
        <w:rPr>
          <w:spacing w:val="5"/>
          <w:position w:val="-1"/>
        </w:rPr>
        <w:t>a</w:t>
      </w:r>
      <w:r w:rsidRPr="00754A7F">
        <w:rPr>
          <w:spacing w:val="2"/>
          <w:position w:val="-1"/>
        </w:rPr>
        <w:t>t</w:t>
      </w:r>
      <w:r w:rsidRPr="00754A7F">
        <w:rPr>
          <w:spacing w:val="3"/>
          <w:position w:val="-1"/>
        </w:rPr>
        <w:t>ab</w:t>
      </w:r>
      <w:r w:rsidRPr="00754A7F">
        <w:rPr>
          <w:spacing w:val="5"/>
          <w:position w:val="-1"/>
        </w:rPr>
        <w:t>a</w:t>
      </w:r>
      <w:r w:rsidRPr="00754A7F">
        <w:rPr>
          <w:spacing w:val="2"/>
          <w:position w:val="-1"/>
        </w:rPr>
        <w:t>s</w:t>
      </w:r>
      <w:r w:rsidRPr="00754A7F">
        <w:rPr>
          <w:spacing w:val="5"/>
          <w:position w:val="-1"/>
        </w:rPr>
        <w:t>e</w:t>
      </w:r>
      <w:r w:rsidRPr="00754A7F">
        <w:rPr>
          <w:position w:val="-1"/>
        </w:rPr>
        <w:t>s</w:t>
      </w:r>
      <w:r w:rsidRPr="00754A7F">
        <w:rPr>
          <w:spacing w:val="-1"/>
          <w:position w:val="-1"/>
        </w:rPr>
        <w:t xml:space="preserve"> </w:t>
      </w:r>
      <w:r w:rsidRPr="00754A7F">
        <w:rPr>
          <w:position w:val="-1"/>
        </w:rPr>
        <w:t>w</w:t>
      </w:r>
      <w:r w:rsidRPr="00754A7F">
        <w:rPr>
          <w:spacing w:val="5"/>
          <w:position w:val="-1"/>
        </w:rPr>
        <w:t>i</w:t>
      </w:r>
      <w:r w:rsidRPr="00754A7F">
        <w:rPr>
          <w:spacing w:val="4"/>
          <w:position w:val="-1"/>
        </w:rPr>
        <w:t>t</w:t>
      </w:r>
      <w:r w:rsidRPr="00754A7F">
        <w:rPr>
          <w:position w:val="-1"/>
        </w:rPr>
        <w:t xml:space="preserve">h </w:t>
      </w:r>
      <w:r w:rsidRPr="00754A7F">
        <w:rPr>
          <w:spacing w:val="3"/>
          <w:position w:val="-1"/>
        </w:rPr>
        <w:t>c</w:t>
      </w:r>
      <w:r w:rsidRPr="00754A7F">
        <w:rPr>
          <w:spacing w:val="6"/>
          <w:position w:val="-1"/>
        </w:rPr>
        <w:t>o</w:t>
      </w:r>
      <w:r w:rsidRPr="00754A7F">
        <w:rPr>
          <w:spacing w:val="3"/>
          <w:position w:val="-1"/>
        </w:rPr>
        <w:t>nf</w:t>
      </w:r>
      <w:r w:rsidRPr="00754A7F">
        <w:rPr>
          <w:spacing w:val="2"/>
          <w:position w:val="-1"/>
        </w:rPr>
        <w:t>i</w:t>
      </w:r>
      <w:r w:rsidRPr="00754A7F">
        <w:rPr>
          <w:spacing w:val="3"/>
          <w:position w:val="-1"/>
        </w:rPr>
        <w:t>den</w:t>
      </w:r>
      <w:r w:rsidRPr="00754A7F">
        <w:rPr>
          <w:spacing w:val="2"/>
          <w:position w:val="-1"/>
        </w:rPr>
        <w:t>t</w:t>
      </w:r>
      <w:r w:rsidRPr="00754A7F">
        <w:rPr>
          <w:spacing w:val="4"/>
          <w:position w:val="-1"/>
        </w:rPr>
        <w:t>i</w:t>
      </w:r>
      <w:r w:rsidRPr="00754A7F">
        <w:rPr>
          <w:spacing w:val="3"/>
          <w:position w:val="-1"/>
        </w:rPr>
        <w:t>a</w:t>
      </w:r>
      <w:r w:rsidRPr="00754A7F">
        <w:rPr>
          <w:position w:val="-1"/>
        </w:rPr>
        <w:t>l</w:t>
      </w:r>
      <w:r w:rsidRPr="00754A7F">
        <w:rPr>
          <w:spacing w:val="-5"/>
          <w:position w:val="-1"/>
        </w:rPr>
        <w:t xml:space="preserve"> </w:t>
      </w:r>
      <w:r w:rsidRPr="00754A7F">
        <w:rPr>
          <w:spacing w:val="5"/>
          <w:position w:val="-1"/>
        </w:rPr>
        <w:t>a</w:t>
      </w:r>
      <w:r w:rsidRPr="00754A7F">
        <w:rPr>
          <w:spacing w:val="1"/>
          <w:position w:val="-1"/>
        </w:rPr>
        <w:t>n</w:t>
      </w:r>
      <w:r w:rsidRPr="00754A7F">
        <w:rPr>
          <w:position w:val="-1"/>
        </w:rPr>
        <w:t>d</w:t>
      </w:r>
      <w:r w:rsidRPr="00754A7F">
        <w:rPr>
          <w:spacing w:val="3"/>
          <w:position w:val="-1"/>
        </w:rPr>
        <w:t xml:space="preserve"> r</w:t>
      </w:r>
      <w:r w:rsidRPr="00754A7F">
        <w:rPr>
          <w:spacing w:val="5"/>
          <w:position w:val="-1"/>
        </w:rPr>
        <w:t>e</w:t>
      </w:r>
      <w:r w:rsidRPr="00754A7F">
        <w:rPr>
          <w:spacing w:val="2"/>
          <w:position w:val="-1"/>
        </w:rPr>
        <w:t>l</w:t>
      </w:r>
      <w:r w:rsidRPr="00754A7F">
        <w:rPr>
          <w:spacing w:val="5"/>
          <w:position w:val="-1"/>
        </w:rPr>
        <w:t>e</w:t>
      </w:r>
      <w:r w:rsidRPr="00754A7F">
        <w:rPr>
          <w:spacing w:val="1"/>
          <w:position w:val="-1"/>
        </w:rPr>
        <w:t>v</w:t>
      </w:r>
      <w:r w:rsidRPr="00754A7F">
        <w:rPr>
          <w:spacing w:val="5"/>
          <w:position w:val="-1"/>
        </w:rPr>
        <w:t>a</w:t>
      </w:r>
      <w:r w:rsidRPr="00754A7F">
        <w:rPr>
          <w:spacing w:val="3"/>
          <w:position w:val="-1"/>
        </w:rPr>
        <w:t>n</w:t>
      </w:r>
      <w:r w:rsidRPr="00754A7F">
        <w:rPr>
          <w:position w:val="-1"/>
        </w:rPr>
        <w:t>t</w:t>
      </w:r>
      <w:r w:rsidRPr="00754A7F">
        <w:rPr>
          <w:spacing w:val="9"/>
          <w:position w:val="-1"/>
        </w:rPr>
        <w:t xml:space="preserve"> </w:t>
      </w:r>
      <w:r w:rsidRPr="00754A7F">
        <w:rPr>
          <w:spacing w:val="4"/>
          <w:position w:val="-1"/>
        </w:rPr>
        <w:t>i</w:t>
      </w:r>
      <w:r w:rsidRPr="00754A7F">
        <w:rPr>
          <w:spacing w:val="3"/>
          <w:position w:val="-1"/>
        </w:rPr>
        <w:t>n</w:t>
      </w:r>
      <w:r w:rsidRPr="00754A7F">
        <w:rPr>
          <w:spacing w:val="1"/>
          <w:position w:val="-1"/>
        </w:rPr>
        <w:t>f</w:t>
      </w:r>
      <w:r w:rsidRPr="00754A7F">
        <w:rPr>
          <w:spacing w:val="3"/>
          <w:position w:val="-1"/>
        </w:rPr>
        <w:t>o</w:t>
      </w:r>
      <w:r w:rsidRPr="00754A7F">
        <w:rPr>
          <w:spacing w:val="5"/>
          <w:position w:val="-1"/>
        </w:rPr>
        <w:t>r</w:t>
      </w:r>
      <w:r w:rsidRPr="00754A7F">
        <w:rPr>
          <w:spacing w:val="1"/>
          <w:position w:val="-1"/>
        </w:rPr>
        <w:t>m</w:t>
      </w:r>
      <w:r w:rsidRPr="00754A7F">
        <w:rPr>
          <w:spacing w:val="5"/>
          <w:position w:val="-1"/>
        </w:rPr>
        <w:t>a</w:t>
      </w:r>
      <w:r w:rsidRPr="00754A7F">
        <w:rPr>
          <w:spacing w:val="2"/>
          <w:position w:val="-1"/>
        </w:rPr>
        <w:t>ti</w:t>
      </w:r>
      <w:r w:rsidRPr="00754A7F">
        <w:rPr>
          <w:spacing w:val="6"/>
          <w:position w:val="-1"/>
        </w:rPr>
        <w:t>o</w:t>
      </w:r>
      <w:r w:rsidRPr="00754A7F">
        <w:rPr>
          <w:spacing w:val="4"/>
          <w:position w:val="-1"/>
        </w:rPr>
        <w:t>n</w:t>
      </w:r>
      <w:r w:rsidRPr="00754A7F">
        <w:rPr>
          <w:position w:val="-1"/>
        </w:rPr>
        <w:t>.</w:t>
      </w:r>
    </w:p>
    <w:p w14:paraId="666957EC" w14:textId="77777777" w:rsidR="00974555" w:rsidRPr="00754A7F" w:rsidRDefault="00754A7F">
      <w:pPr>
        <w:spacing w:before="1"/>
      </w:pPr>
      <w:r w:rsidRPr="00754A7F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754A7F">
        <w:t>S</w:t>
      </w:r>
      <w:r w:rsidRPr="00754A7F">
        <w:rPr>
          <w:spacing w:val="1"/>
        </w:rPr>
        <w:t>o</w:t>
      </w:r>
      <w:r w:rsidRPr="00754A7F">
        <w:rPr>
          <w:spacing w:val="-1"/>
        </w:rPr>
        <w:t>u</w:t>
      </w:r>
      <w:r w:rsidRPr="00754A7F">
        <w:rPr>
          <w:spacing w:val="1"/>
        </w:rPr>
        <w:t>r</w:t>
      </w:r>
      <w:r w:rsidRPr="00754A7F">
        <w:t>ci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8"/>
        </w:rPr>
        <w:t xml:space="preserve"> </w:t>
      </w:r>
      <w:r w:rsidRPr="00754A7F">
        <w:t>c</w:t>
      </w:r>
      <w:r w:rsidRPr="00754A7F">
        <w:rPr>
          <w:spacing w:val="1"/>
        </w:rPr>
        <w:t>a</w:t>
      </w:r>
      <w:r w:rsidRPr="00754A7F">
        <w:rPr>
          <w:spacing w:val="-1"/>
        </w:rPr>
        <w:t>n</w:t>
      </w:r>
      <w:r w:rsidRPr="00754A7F">
        <w:rPr>
          <w:spacing w:val="1"/>
        </w:rPr>
        <w:t>d</w:t>
      </w:r>
      <w:r w:rsidRPr="00754A7F">
        <w:t>i</w:t>
      </w:r>
      <w:r w:rsidRPr="00754A7F">
        <w:rPr>
          <w:spacing w:val="1"/>
        </w:rPr>
        <w:t>d</w:t>
      </w:r>
      <w:r w:rsidRPr="00754A7F">
        <w:t>ates</w:t>
      </w:r>
      <w:r w:rsidRPr="00754A7F">
        <w:rPr>
          <w:spacing w:val="-6"/>
        </w:rPr>
        <w:t xml:space="preserve"> </w:t>
      </w:r>
      <w:r w:rsidRPr="00754A7F">
        <w:rPr>
          <w:spacing w:val="-1"/>
        </w:rPr>
        <w:t>C</w:t>
      </w:r>
      <w:r w:rsidRPr="00754A7F">
        <w:t>.</w:t>
      </w:r>
      <w:r w:rsidRPr="00754A7F">
        <w:rPr>
          <w:spacing w:val="2"/>
        </w:rPr>
        <w:t>V</w:t>
      </w:r>
      <w:r w:rsidRPr="00754A7F">
        <w:rPr>
          <w:spacing w:val="-2"/>
        </w:rPr>
        <w:t>’</w:t>
      </w:r>
      <w:r w:rsidRPr="00754A7F">
        <w:t>s</w:t>
      </w:r>
      <w:r w:rsidRPr="00754A7F">
        <w:rPr>
          <w:spacing w:val="-3"/>
        </w:rPr>
        <w:t xml:space="preserve"> </w:t>
      </w:r>
      <w:r w:rsidRPr="00754A7F">
        <w:rPr>
          <w:spacing w:val="-2"/>
        </w:rPr>
        <w:t>f</w:t>
      </w:r>
      <w:r w:rsidRPr="00754A7F">
        <w:rPr>
          <w:spacing w:val="1"/>
        </w:rPr>
        <w:t>ro</w:t>
      </w:r>
      <w:r w:rsidRPr="00754A7F">
        <w:t>m</w:t>
      </w:r>
      <w:r w:rsidRPr="00754A7F">
        <w:rPr>
          <w:spacing w:val="-5"/>
        </w:rPr>
        <w:t xml:space="preserve"> </w:t>
      </w:r>
      <w:r w:rsidRPr="00754A7F">
        <w:rPr>
          <w:spacing w:val="-1"/>
        </w:rPr>
        <w:t>v</w:t>
      </w:r>
      <w:r w:rsidRPr="00754A7F">
        <w:t>a</w:t>
      </w:r>
      <w:r w:rsidRPr="00754A7F">
        <w:rPr>
          <w:spacing w:val="1"/>
        </w:rPr>
        <w:t>r</w:t>
      </w:r>
      <w:r w:rsidRPr="00754A7F">
        <w:t>i</w:t>
      </w:r>
      <w:r w:rsidRPr="00754A7F">
        <w:rPr>
          <w:spacing w:val="3"/>
        </w:rPr>
        <w:t>o</w:t>
      </w:r>
      <w:r w:rsidRPr="00754A7F">
        <w:rPr>
          <w:spacing w:val="-1"/>
        </w:rPr>
        <w:t>u</w:t>
      </w:r>
      <w:r w:rsidRPr="00754A7F">
        <w:t>s</w:t>
      </w:r>
      <w:r w:rsidRPr="00754A7F">
        <w:rPr>
          <w:spacing w:val="-6"/>
        </w:rPr>
        <w:t xml:space="preserve"> </w:t>
      </w:r>
      <w:r w:rsidRPr="00754A7F">
        <w:rPr>
          <w:spacing w:val="2"/>
        </w:rPr>
        <w:t>j</w:t>
      </w:r>
      <w:r w:rsidRPr="00754A7F">
        <w:rPr>
          <w:spacing w:val="1"/>
        </w:rPr>
        <w:t>o</w:t>
      </w:r>
      <w:r w:rsidRPr="00754A7F">
        <w:t>b</w:t>
      </w:r>
      <w:r w:rsidRPr="00754A7F">
        <w:rPr>
          <w:spacing w:val="-2"/>
        </w:rPr>
        <w:t xml:space="preserve"> </w:t>
      </w:r>
      <w:r w:rsidRPr="00754A7F">
        <w:rPr>
          <w:spacing w:val="1"/>
        </w:rPr>
        <w:t>b</w:t>
      </w:r>
      <w:r w:rsidRPr="00754A7F">
        <w:rPr>
          <w:spacing w:val="-1"/>
        </w:rPr>
        <w:t>o</w:t>
      </w:r>
      <w:r w:rsidRPr="00754A7F">
        <w:t>a</w:t>
      </w:r>
      <w:r w:rsidRPr="00754A7F">
        <w:rPr>
          <w:spacing w:val="1"/>
        </w:rPr>
        <w:t>rd</w:t>
      </w:r>
      <w:r w:rsidRPr="00754A7F">
        <w:t>s</w:t>
      </w:r>
      <w:r w:rsidRPr="00754A7F">
        <w:rPr>
          <w:spacing w:val="-5"/>
        </w:rPr>
        <w:t xml:space="preserve"> </w:t>
      </w:r>
      <w:r w:rsidRPr="00754A7F">
        <w:rPr>
          <w:spacing w:val="1"/>
        </w:rPr>
        <w:t>o</w:t>
      </w:r>
      <w:r w:rsidRPr="00754A7F">
        <w:t>r</w:t>
      </w:r>
      <w:r w:rsidRPr="00754A7F">
        <w:rPr>
          <w:spacing w:val="-3"/>
        </w:rPr>
        <w:t xml:space="preserve"> </w:t>
      </w:r>
      <w:r w:rsidRPr="00754A7F">
        <w:rPr>
          <w:spacing w:val="1"/>
        </w:rPr>
        <w:t>o</w:t>
      </w:r>
      <w:r w:rsidRPr="00754A7F">
        <w:t>t</w:t>
      </w:r>
      <w:r w:rsidRPr="00754A7F">
        <w:rPr>
          <w:spacing w:val="-1"/>
        </w:rPr>
        <w:t>h</w:t>
      </w:r>
      <w:r w:rsidRPr="00754A7F">
        <w:t>er</w:t>
      </w:r>
      <w:r w:rsidRPr="00754A7F">
        <w:rPr>
          <w:spacing w:val="-3"/>
        </w:rPr>
        <w:t xml:space="preserve"> </w:t>
      </w:r>
      <w:r w:rsidRPr="00754A7F">
        <w:rPr>
          <w:spacing w:val="-1"/>
        </w:rPr>
        <w:t>m</w:t>
      </w:r>
      <w:r w:rsidRPr="00754A7F">
        <w:t>e</w:t>
      </w:r>
      <w:r w:rsidRPr="00754A7F">
        <w:rPr>
          <w:spacing w:val="1"/>
        </w:rPr>
        <w:t>d</w:t>
      </w:r>
      <w:r w:rsidRPr="00754A7F">
        <w:t>ia</w:t>
      </w:r>
      <w:r w:rsidRPr="00754A7F">
        <w:rPr>
          <w:spacing w:val="-5"/>
        </w:rPr>
        <w:t xml:space="preserve"> </w:t>
      </w:r>
      <w:r w:rsidRPr="00754A7F">
        <w:rPr>
          <w:spacing w:val="-1"/>
        </w:rPr>
        <w:t>s</w:t>
      </w:r>
      <w:r w:rsidRPr="00754A7F">
        <w:rPr>
          <w:spacing w:val="1"/>
        </w:rPr>
        <w:t>o</w:t>
      </w:r>
      <w:r w:rsidRPr="00754A7F">
        <w:rPr>
          <w:spacing w:val="-1"/>
        </w:rPr>
        <w:t>u</w:t>
      </w:r>
      <w:r w:rsidRPr="00754A7F">
        <w:rPr>
          <w:spacing w:val="1"/>
        </w:rPr>
        <w:t>r</w:t>
      </w:r>
      <w:r w:rsidRPr="00754A7F">
        <w:t>c</w:t>
      </w:r>
      <w:r w:rsidRPr="00754A7F">
        <w:rPr>
          <w:spacing w:val="1"/>
        </w:rPr>
        <w:t>e</w:t>
      </w:r>
      <w:r w:rsidRPr="00754A7F">
        <w:rPr>
          <w:spacing w:val="7"/>
        </w:rPr>
        <w:t>s</w:t>
      </w:r>
      <w:r w:rsidRPr="00754A7F">
        <w:t>.</w:t>
      </w:r>
    </w:p>
    <w:p w14:paraId="725EDFD5" w14:textId="77777777" w:rsidR="00974555" w:rsidRPr="00754A7F" w:rsidRDefault="00754A7F">
      <w:pPr>
        <w:spacing w:before="1"/>
        <w:ind w:left="228" w:right="1063" w:hanging="228"/>
      </w:pPr>
      <w:r w:rsidRPr="00754A7F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754A7F">
        <w:rPr>
          <w:spacing w:val="3"/>
        </w:rPr>
        <w:t>En</w:t>
      </w:r>
      <w:r w:rsidRPr="00754A7F">
        <w:rPr>
          <w:spacing w:val="4"/>
        </w:rPr>
        <w:t>s</w:t>
      </w:r>
      <w:r w:rsidRPr="00754A7F">
        <w:rPr>
          <w:spacing w:val="1"/>
        </w:rPr>
        <w:t>u</w:t>
      </w:r>
      <w:r w:rsidRPr="00754A7F">
        <w:rPr>
          <w:spacing w:val="3"/>
        </w:rPr>
        <w:t>r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-3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3"/>
        </w:rPr>
        <w:t>ha</w:t>
      </w:r>
      <w:r w:rsidRPr="00754A7F">
        <w:t>t</w:t>
      </w:r>
      <w:r w:rsidRPr="00754A7F">
        <w:rPr>
          <w:spacing w:val="2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2"/>
        </w:rPr>
        <w:t>l</w:t>
      </w:r>
      <w:r w:rsidRPr="00754A7F">
        <w:t>l</w:t>
      </w:r>
      <w:r w:rsidRPr="00754A7F">
        <w:rPr>
          <w:spacing w:val="5"/>
        </w:rPr>
        <w:t xml:space="preserve"> 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rPr>
          <w:spacing w:val="1"/>
        </w:rPr>
        <w:t>f</w:t>
      </w:r>
      <w:r w:rsidRPr="00754A7F">
        <w:rPr>
          <w:spacing w:val="3"/>
        </w:rPr>
        <w:t>o</w:t>
      </w:r>
      <w:r w:rsidRPr="00754A7F">
        <w:rPr>
          <w:spacing w:val="5"/>
        </w:rPr>
        <w:t>r</w:t>
      </w:r>
      <w:r w:rsidRPr="00754A7F">
        <w:rPr>
          <w:spacing w:val="1"/>
        </w:rPr>
        <w:t>m</w:t>
      </w:r>
      <w:r w:rsidRPr="00754A7F">
        <w:rPr>
          <w:spacing w:val="3"/>
        </w:rPr>
        <w:t>a</w:t>
      </w:r>
      <w:r w:rsidRPr="00754A7F">
        <w:rPr>
          <w:spacing w:val="4"/>
        </w:rPr>
        <w:t>t</w:t>
      </w:r>
      <w:r w:rsidRPr="00754A7F">
        <w:rPr>
          <w:spacing w:val="2"/>
        </w:rPr>
        <w:t>i</w:t>
      </w:r>
      <w:r w:rsidRPr="00754A7F">
        <w:rPr>
          <w:spacing w:val="3"/>
        </w:rPr>
        <w:t>o</w:t>
      </w:r>
      <w:r w:rsidRPr="00754A7F">
        <w:t>n</w:t>
      </w:r>
      <w:r w:rsidRPr="00754A7F">
        <w:rPr>
          <w:spacing w:val="-3"/>
        </w:rPr>
        <w:t xml:space="preserve"> </w:t>
      </w:r>
      <w:r w:rsidRPr="00754A7F">
        <w:rPr>
          <w:spacing w:val="3"/>
        </w:rPr>
        <w:t>a</w:t>
      </w:r>
      <w:r w:rsidRPr="00754A7F">
        <w:rPr>
          <w:spacing w:val="1"/>
        </w:rPr>
        <w:t>n</w:t>
      </w:r>
      <w:r w:rsidRPr="00754A7F">
        <w:t>d</w:t>
      </w:r>
      <w:r w:rsidRPr="00754A7F">
        <w:rPr>
          <w:spacing w:val="3"/>
        </w:rPr>
        <w:t xml:space="preserve"> do</w:t>
      </w:r>
      <w:r w:rsidRPr="00754A7F">
        <w:rPr>
          <w:spacing w:val="5"/>
        </w:rPr>
        <w:t>c</w:t>
      </w:r>
      <w:r w:rsidRPr="00754A7F">
        <w:rPr>
          <w:spacing w:val="3"/>
        </w:rPr>
        <w:t>u</w:t>
      </w:r>
      <w:r w:rsidRPr="00754A7F">
        <w:rPr>
          <w:spacing w:val="1"/>
        </w:rPr>
        <w:t>m</w:t>
      </w:r>
      <w:r w:rsidRPr="00754A7F">
        <w:rPr>
          <w:spacing w:val="5"/>
        </w:rPr>
        <w:t>e</w:t>
      </w:r>
      <w:r w:rsidRPr="00754A7F">
        <w:rPr>
          <w:spacing w:val="3"/>
        </w:rPr>
        <w:t>n</w:t>
      </w:r>
      <w:r w:rsidRPr="00754A7F">
        <w:rPr>
          <w:spacing w:val="2"/>
        </w:rPr>
        <w:t>t</w:t>
      </w:r>
      <w:r w:rsidRPr="00754A7F">
        <w:rPr>
          <w:spacing w:val="3"/>
        </w:rPr>
        <w:t>a</w:t>
      </w:r>
      <w:r w:rsidRPr="00754A7F">
        <w:rPr>
          <w:spacing w:val="4"/>
        </w:rPr>
        <w:t>t</w:t>
      </w:r>
      <w:r w:rsidRPr="00754A7F">
        <w:rPr>
          <w:spacing w:val="2"/>
        </w:rPr>
        <w:t>i</w:t>
      </w:r>
      <w:r w:rsidRPr="00754A7F">
        <w:rPr>
          <w:spacing w:val="6"/>
        </w:rPr>
        <w:t>o</w:t>
      </w:r>
      <w:r w:rsidRPr="00754A7F">
        <w:t>n</w:t>
      </w:r>
      <w:r w:rsidRPr="00754A7F">
        <w:rPr>
          <w:spacing w:val="-8"/>
        </w:rPr>
        <w:t xml:space="preserve"> </w:t>
      </w:r>
      <w:r w:rsidRPr="00754A7F">
        <w:rPr>
          <w:spacing w:val="4"/>
        </w:rPr>
        <w:t>i</w:t>
      </w:r>
      <w:r w:rsidRPr="00754A7F">
        <w:t>s</w:t>
      </w:r>
      <w:r w:rsidRPr="00754A7F">
        <w:rPr>
          <w:spacing w:val="3"/>
        </w:rPr>
        <w:t xml:space="preserve"> c</w:t>
      </w:r>
      <w:r w:rsidRPr="00754A7F">
        <w:rPr>
          <w:spacing w:val="6"/>
        </w:rPr>
        <w:t>o</w:t>
      </w:r>
      <w:r w:rsidRPr="00754A7F">
        <w:rPr>
          <w:spacing w:val="1"/>
        </w:rPr>
        <w:t>m</w:t>
      </w:r>
      <w:r w:rsidRPr="00754A7F">
        <w:rPr>
          <w:spacing w:val="3"/>
        </w:rPr>
        <w:t>p</w:t>
      </w:r>
      <w:r w:rsidRPr="00754A7F">
        <w:rPr>
          <w:spacing w:val="4"/>
        </w:rPr>
        <w:t>li</w:t>
      </w:r>
      <w:r w:rsidRPr="00754A7F">
        <w:rPr>
          <w:spacing w:val="3"/>
        </w:rPr>
        <w:t>an</w:t>
      </w:r>
      <w:r w:rsidRPr="00754A7F">
        <w:t>t</w:t>
      </w:r>
      <w:r w:rsidRPr="00754A7F">
        <w:rPr>
          <w:spacing w:val="-1"/>
        </w:rPr>
        <w:t xml:space="preserve"> </w:t>
      </w:r>
      <w:r w:rsidRPr="00754A7F">
        <w:t>w</w:t>
      </w:r>
      <w:r w:rsidRPr="00754A7F">
        <w:rPr>
          <w:spacing w:val="5"/>
        </w:rPr>
        <w:t>i</w:t>
      </w:r>
      <w:r w:rsidRPr="00754A7F">
        <w:rPr>
          <w:spacing w:val="4"/>
        </w:rPr>
        <w:t>t</w:t>
      </w:r>
      <w:r w:rsidRPr="00754A7F">
        <w:t xml:space="preserve">h </w:t>
      </w:r>
      <w:r w:rsidRPr="00754A7F">
        <w:rPr>
          <w:spacing w:val="3"/>
        </w:rPr>
        <w:t>g</w:t>
      </w:r>
      <w:r w:rsidRPr="00754A7F">
        <w:rPr>
          <w:spacing w:val="1"/>
        </w:rPr>
        <w:t>u</w:t>
      </w:r>
      <w:r w:rsidRPr="00754A7F">
        <w:rPr>
          <w:spacing w:val="2"/>
        </w:rPr>
        <w:t>i</w:t>
      </w:r>
      <w:r w:rsidRPr="00754A7F">
        <w:rPr>
          <w:spacing w:val="3"/>
        </w:rPr>
        <w:t>d</w:t>
      </w:r>
      <w:r w:rsidRPr="00754A7F">
        <w:rPr>
          <w:spacing w:val="5"/>
        </w:rPr>
        <w:t>e</w:t>
      </w:r>
      <w:r w:rsidRPr="00754A7F">
        <w:rPr>
          <w:spacing w:val="2"/>
        </w:rPr>
        <w:t>l</w:t>
      </w:r>
      <w:r w:rsidRPr="00754A7F">
        <w:rPr>
          <w:spacing w:val="4"/>
        </w:rPr>
        <w:t>i</w:t>
      </w:r>
      <w:r w:rsidRPr="00754A7F">
        <w:rPr>
          <w:spacing w:val="1"/>
        </w:rPr>
        <w:t>n</w:t>
      </w:r>
      <w:r w:rsidRPr="00754A7F">
        <w:rPr>
          <w:spacing w:val="5"/>
        </w:rPr>
        <w:t>e</w:t>
      </w:r>
      <w:r w:rsidRPr="00754A7F">
        <w:t>s</w:t>
      </w:r>
      <w:r w:rsidRPr="00754A7F">
        <w:rPr>
          <w:spacing w:val="-4"/>
        </w:rPr>
        <w:t xml:space="preserve"> </w:t>
      </w:r>
      <w:r w:rsidRPr="00754A7F">
        <w:rPr>
          <w:spacing w:val="6"/>
        </w:rPr>
        <w:t>o</w:t>
      </w:r>
      <w:r w:rsidRPr="00754A7F">
        <w:t>f</w:t>
      </w:r>
      <w:r w:rsidRPr="00754A7F">
        <w:rPr>
          <w:spacing w:val="4"/>
        </w:rPr>
        <w:t xml:space="preserve"> </w:t>
      </w:r>
      <w:r w:rsidRPr="00754A7F">
        <w:rPr>
          <w:spacing w:val="2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3"/>
        </w:rPr>
        <w:t xml:space="preserve"> </w:t>
      </w:r>
      <w:r w:rsidRPr="00754A7F">
        <w:rPr>
          <w:spacing w:val="2"/>
        </w:rPr>
        <w:t>D</w:t>
      </w:r>
      <w:r w:rsidRPr="00754A7F">
        <w:rPr>
          <w:spacing w:val="5"/>
        </w:rPr>
        <w:t>a</w:t>
      </w:r>
      <w:r w:rsidRPr="00754A7F">
        <w:rPr>
          <w:spacing w:val="2"/>
        </w:rPr>
        <w:t>t</w:t>
      </w:r>
      <w:r w:rsidRPr="00754A7F">
        <w:t>a</w:t>
      </w:r>
      <w:r w:rsidRPr="00754A7F">
        <w:rPr>
          <w:spacing w:val="1"/>
        </w:rPr>
        <w:t xml:space="preserve"> </w:t>
      </w:r>
      <w:r w:rsidRPr="00754A7F">
        <w:rPr>
          <w:spacing w:val="4"/>
        </w:rPr>
        <w:t>P</w:t>
      </w:r>
      <w:r w:rsidRPr="00754A7F">
        <w:rPr>
          <w:spacing w:val="3"/>
        </w:rPr>
        <w:t>ro</w:t>
      </w:r>
      <w:r w:rsidRPr="00754A7F">
        <w:rPr>
          <w:spacing w:val="2"/>
        </w:rPr>
        <w:t>t</w:t>
      </w:r>
      <w:r w:rsidRPr="00754A7F">
        <w:rPr>
          <w:spacing w:val="5"/>
        </w:rPr>
        <w:t>ec</w:t>
      </w:r>
      <w:r w:rsidRPr="00754A7F">
        <w:rPr>
          <w:spacing w:val="2"/>
        </w:rPr>
        <w:t>ti</w:t>
      </w:r>
      <w:r w:rsidRPr="00754A7F">
        <w:rPr>
          <w:spacing w:val="6"/>
        </w:rPr>
        <w:t>o</w:t>
      </w:r>
      <w:r w:rsidRPr="00754A7F">
        <w:t>n</w:t>
      </w:r>
      <w:r w:rsidRPr="00754A7F">
        <w:rPr>
          <w:spacing w:val="-2"/>
        </w:rPr>
        <w:t xml:space="preserve"> </w:t>
      </w:r>
      <w:r w:rsidRPr="00754A7F">
        <w:t>A</w:t>
      </w:r>
      <w:r w:rsidRPr="00754A7F">
        <w:rPr>
          <w:spacing w:val="5"/>
        </w:rPr>
        <w:t>c</w:t>
      </w:r>
      <w:r w:rsidRPr="00754A7F">
        <w:rPr>
          <w:spacing w:val="10"/>
        </w:rPr>
        <w:t>t</w:t>
      </w:r>
      <w:r w:rsidRPr="00754A7F">
        <w:t>.</w:t>
      </w:r>
    </w:p>
    <w:p w14:paraId="3CBDEC2F" w14:textId="77777777" w:rsidR="00974555" w:rsidRPr="00754A7F" w:rsidRDefault="00754A7F">
      <w:pPr>
        <w:spacing w:line="240" w:lineRule="exact"/>
      </w:pPr>
      <w:r w:rsidRPr="00754A7F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754A7F">
        <w:rPr>
          <w:position w:val="-1"/>
        </w:rPr>
        <w:t>A</w:t>
      </w:r>
      <w:r w:rsidRPr="00754A7F">
        <w:rPr>
          <w:spacing w:val="3"/>
          <w:position w:val="-1"/>
        </w:rPr>
        <w:t>r</w:t>
      </w:r>
      <w:r w:rsidRPr="00754A7F">
        <w:rPr>
          <w:spacing w:val="5"/>
          <w:position w:val="-1"/>
        </w:rPr>
        <w:t>ra</w:t>
      </w:r>
      <w:r w:rsidRPr="00754A7F">
        <w:rPr>
          <w:spacing w:val="3"/>
          <w:position w:val="-1"/>
        </w:rPr>
        <w:t>n</w:t>
      </w:r>
      <w:r w:rsidRPr="00754A7F">
        <w:rPr>
          <w:spacing w:val="1"/>
          <w:position w:val="-1"/>
        </w:rPr>
        <w:t>g</w:t>
      </w:r>
      <w:r w:rsidRPr="00754A7F">
        <w:rPr>
          <w:spacing w:val="4"/>
          <w:position w:val="-1"/>
        </w:rPr>
        <w:t>i</w:t>
      </w:r>
      <w:r w:rsidRPr="00754A7F">
        <w:rPr>
          <w:spacing w:val="3"/>
          <w:position w:val="-1"/>
        </w:rPr>
        <w:t>n</w:t>
      </w:r>
      <w:r w:rsidRPr="00754A7F">
        <w:rPr>
          <w:position w:val="-1"/>
        </w:rPr>
        <w:t>g</w:t>
      </w:r>
      <w:r w:rsidRPr="00754A7F">
        <w:rPr>
          <w:spacing w:val="-4"/>
          <w:position w:val="-1"/>
        </w:rPr>
        <w:t xml:space="preserve"> </w:t>
      </w:r>
      <w:r w:rsidRPr="00754A7F">
        <w:rPr>
          <w:spacing w:val="4"/>
          <w:position w:val="-1"/>
        </w:rPr>
        <w:t>i</w:t>
      </w:r>
      <w:r w:rsidRPr="00754A7F">
        <w:rPr>
          <w:spacing w:val="3"/>
          <w:position w:val="-1"/>
        </w:rPr>
        <w:t>n</w:t>
      </w:r>
      <w:r w:rsidRPr="00754A7F">
        <w:rPr>
          <w:spacing w:val="2"/>
          <w:position w:val="-1"/>
        </w:rPr>
        <w:t>t</w:t>
      </w:r>
      <w:r w:rsidRPr="00754A7F">
        <w:rPr>
          <w:spacing w:val="3"/>
          <w:position w:val="-1"/>
        </w:rPr>
        <w:t>e</w:t>
      </w:r>
      <w:r w:rsidRPr="00754A7F">
        <w:rPr>
          <w:spacing w:val="5"/>
          <w:position w:val="-1"/>
        </w:rPr>
        <w:t>r</w:t>
      </w:r>
      <w:r w:rsidRPr="00754A7F">
        <w:rPr>
          <w:spacing w:val="1"/>
          <w:position w:val="-1"/>
        </w:rPr>
        <w:t>v</w:t>
      </w:r>
      <w:r w:rsidRPr="00754A7F">
        <w:rPr>
          <w:spacing w:val="2"/>
          <w:position w:val="-1"/>
        </w:rPr>
        <w:t>i</w:t>
      </w:r>
      <w:r w:rsidRPr="00754A7F">
        <w:rPr>
          <w:spacing w:val="7"/>
          <w:position w:val="-1"/>
        </w:rPr>
        <w:t>e</w:t>
      </w:r>
      <w:r w:rsidRPr="00754A7F">
        <w:rPr>
          <w:position w:val="-1"/>
        </w:rPr>
        <w:t>ws</w:t>
      </w:r>
      <w:r w:rsidRPr="00754A7F">
        <w:rPr>
          <w:spacing w:val="-1"/>
          <w:position w:val="-1"/>
        </w:rPr>
        <w:t xml:space="preserve"> </w:t>
      </w:r>
      <w:r w:rsidRPr="00754A7F">
        <w:rPr>
          <w:spacing w:val="5"/>
          <w:position w:val="-1"/>
        </w:rPr>
        <w:t>a</w:t>
      </w:r>
      <w:r w:rsidRPr="00754A7F">
        <w:rPr>
          <w:spacing w:val="1"/>
          <w:position w:val="-1"/>
        </w:rPr>
        <w:t>n</w:t>
      </w:r>
      <w:r w:rsidRPr="00754A7F">
        <w:rPr>
          <w:position w:val="-1"/>
        </w:rPr>
        <w:t>d</w:t>
      </w:r>
      <w:r w:rsidRPr="00754A7F">
        <w:rPr>
          <w:spacing w:val="3"/>
          <w:position w:val="-1"/>
        </w:rPr>
        <w:t xml:space="preserve"> c</w:t>
      </w:r>
      <w:r w:rsidRPr="00754A7F">
        <w:rPr>
          <w:spacing w:val="6"/>
          <w:position w:val="-1"/>
        </w:rPr>
        <w:t>o</w:t>
      </w:r>
      <w:r w:rsidRPr="00754A7F">
        <w:rPr>
          <w:spacing w:val="3"/>
          <w:position w:val="-1"/>
        </w:rPr>
        <w:t>n</w:t>
      </w:r>
      <w:r w:rsidRPr="00754A7F">
        <w:rPr>
          <w:spacing w:val="1"/>
          <w:position w:val="-1"/>
        </w:rPr>
        <w:t>f</w:t>
      </w:r>
      <w:r w:rsidRPr="00754A7F">
        <w:rPr>
          <w:spacing w:val="2"/>
          <w:position w:val="-1"/>
        </w:rPr>
        <w:t>i</w:t>
      </w:r>
      <w:r w:rsidRPr="00754A7F">
        <w:rPr>
          <w:spacing w:val="5"/>
          <w:position w:val="-1"/>
        </w:rPr>
        <w:t>r</w:t>
      </w:r>
      <w:r w:rsidRPr="00754A7F">
        <w:rPr>
          <w:spacing w:val="1"/>
          <w:position w:val="-1"/>
        </w:rPr>
        <w:t>m</w:t>
      </w:r>
      <w:r w:rsidRPr="00754A7F">
        <w:rPr>
          <w:spacing w:val="4"/>
          <w:position w:val="-1"/>
        </w:rPr>
        <w:t>i</w:t>
      </w:r>
      <w:r w:rsidRPr="00754A7F">
        <w:rPr>
          <w:spacing w:val="3"/>
          <w:position w:val="-1"/>
        </w:rPr>
        <w:t>n</w:t>
      </w:r>
      <w:r w:rsidRPr="00754A7F">
        <w:rPr>
          <w:position w:val="-1"/>
        </w:rPr>
        <w:t>g</w:t>
      </w:r>
      <w:r w:rsidRPr="00754A7F">
        <w:rPr>
          <w:spacing w:val="-3"/>
          <w:position w:val="-1"/>
        </w:rPr>
        <w:t xml:space="preserve"> </w:t>
      </w:r>
      <w:r w:rsidRPr="00754A7F">
        <w:rPr>
          <w:spacing w:val="4"/>
          <w:position w:val="-1"/>
        </w:rPr>
        <w:t>i</w:t>
      </w:r>
      <w:r w:rsidRPr="00754A7F">
        <w:rPr>
          <w:spacing w:val="1"/>
          <w:position w:val="-1"/>
        </w:rPr>
        <w:t>n</w:t>
      </w:r>
      <w:r w:rsidRPr="00754A7F">
        <w:rPr>
          <w:spacing w:val="4"/>
          <w:position w:val="-1"/>
        </w:rPr>
        <w:t>t</w:t>
      </w:r>
      <w:r w:rsidRPr="00754A7F">
        <w:rPr>
          <w:spacing w:val="3"/>
          <w:position w:val="-1"/>
        </w:rPr>
        <w:t>e</w:t>
      </w:r>
      <w:r w:rsidRPr="00754A7F">
        <w:rPr>
          <w:spacing w:val="5"/>
          <w:position w:val="-1"/>
        </w:rPr>
        <w:t>r</w:t>
      </w:r>
      <w:r w:rsidRPr="00754A7F">
        <w:rPr>
          <w:spacing w:val="1"/>
          <w:position w:val="-1"/>
        </w:rPr>
        <w:t>v</w:t>
      </w:r>
      <w:r w:rsidRPr="00754A7F">
        <w:rPr>
          <w:spacing w:val="2"/>
          <w:position w:val="-1"/>
        </w:rPr>
        <w:t>i</w:t>
      </w:r>
      <w:r w:rsidRPr="00754A7F">
        <w:rPr>
          <w:spacing w:val="7"/>
          <w:position w:val="-1"/>
        </w:rPr>
        <w:t>e</w:t>
      </w:r>
      <w:r w:rsidRPr="00754A7F">
        <w:rPr>
          <w:position w:val="-1"/>
        </w:rPr>
        <w:t>ws</w:t>
      </w:r>
      <w:r w:rsidRPr="00754A7F">
        <w:rPr>
          <w:spacing w:val="-4"/>
          <w:position w:val="-1"/>
        </w:rPr>
        <w:t xml:space="preserve"> </w:t>
      </w:r>
      <w:r w:rsidRPr="00754A7F">
        <w:rPr>
          <w:spacing w:val="6"/>
          <w:position w:val="-1"/>
        </w:rPr>
        <w:t>b</w:t>
      </w:r>
      <w:r w:rsidRPr="00754A7F">
        <w:rPr>
          <w:position w:val="-1"/>
        </w:rPr>
        <w:t>y</w:t>
      </w:r>
      <w:r w:rsidRPr="00754A7F">
        <w:rPr>
          <w:spacing w:val="4"/>
          <w:position w:val="-1"/>
        </w:rPr>
        <w:t xml:space="preserve"> </w:t>
      </w:r>
      <w:r w:rsidRPr="00754A7F">
        <w:rPr>
          <w:spacing w:val="5"/>
          <w:position w:val="-1"/>
        </w:rPr>
        <w:t>e</w:t>
      </w:r>
      <w:r w:rsidRPr="00754A7F">
        <w:rPr>
          <w:spacing w:val="1"/>
          <w:position w:val="-1"/>
        </w:rPr>
        <w:t>m</w:t>
      </w:r>
      <w:r w:rsidRPr="00754A7F">
        <w:rPr>
          <w:spacing w:val="3"/>
          <w:position w:val="-1"/>
        </w:rPr>
        <w:t>a</w:t>
      </w:r>
      <w:r w:rsidRPr="00754A7F">
        <w:rPr>
          <w:spacing w:val="4"/>
          <w:position w:val="-1"/>
        </w:rPr>
        <w:t>i</w:t>
      </w:r>
      <w:r w:rsidRPr="00754A7F">
        <w:rPr>
          <w:spacing w:val="17"/>
          <w:position w:val="-1"/>
        </w:rPr>
        <w:t>l</w:t>
      </w:r>
      <w:r w:rsidRPr="00754A7F">
        <w:rPr>
          <w:position w:val="-1"/>
        </w:rPr>
        <w:t>.</w:t>
      </w:r>
    </w:p>
    <w:p w14:paraId="5D1AA003" w14:textId="77777777" w:rsidR="00974555" w:rsidRPr="00754A7F" w:rsidRDefault="00754A7F">
      <w:pPr>
        <w:spacing w:before="1"/>
        <w:ind w:left="228" w:right="871" w:hanging="228"/>
      </w:pPr>
      <w:r w:rsidRPr="00754A7F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754A7F">
        <w:rPr>
          <w:spacing w:val="-1"/>
        </w:rPr>
        <w:t>C</w:t>
      </w:r>
      <w:r w:rsidRPr="00754A7F">
        <w:rPr>
          <w:spacing w:val="1"/>
        </w:rPr>
        <w:t>oordi</w:t>
      </w:r>
      <w:r w:rsidRPr="00754A7F">
        <w:rPr>
          <w:spacing w:val="-1"/>
        </w:rPr>
        <w:t>n</w:t>
      </w:r>
      <w:r w:rsidRPr="00754A7F">
        <w:t>ati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12"/>
        </w:rPr>
        <w:t xml:space="preserve"> </w:t>
      </w:r>
      <w:r w:rsidRPr="00754A7F">
        <w:t>a</w:t>
      </w:r>
      <w:r w:rsidRPr="00754A7F">
        <w:rPr>
          <w:spacing w:val="-1"/>
        </w:rPr>
        <w:t>n</w:t>
      </w:r>
      <w:r w:rsidRPr="00754A7F">
        <w:t>d</w:t>
      </w:r>
      <w:r w:rsidRPr="00754A7F">
        <w:rPr>
          <w:spacing w:val="-2"/>
        </w:rPr>
        <w:t xml:space="preserve"> </w:t>
      </w:r>
      <w:r w:rsidRPr="00754A7F">
        <w:t>c</w:t>
      </w:r>
      <w:r w:rsidRPr="00754A7F">
        <w:rPr>
          <w:spacing w:val="4"/>
        </w:rPr>
        <w:t>o</w:t>
      </w:r>
      <w:r w:rsidRPr="00754A7F">
        <w:rPr>
          <w:spacing w:val="-1"/>
        </w:rPr>
        <w:t>mm</w:t>
      </w:r>
      <w:r w:rsidRPr="00754A7F">
        <w:rPr>
          <w:spacing w:val="1"/>
        </w:rPr>
        <w:t>un</w:t>
      </w:r>
      <w:r w:rsidRPr="00754A7F">
        <w:t>ica</w:t>
      </w:r>
      <w:r w:rsidRPr="00754A7F">
        <w:rPr>
          <w:spacing w:val="4"/>
        </w:rPr>
        <w:t>t</w:t>
      </w:r>
      <w:r w:rsidRPr="00754A7F">
        <w:t>i</w:t>
      </w:r>
      <w:r w:rsidRPr="00754A7F">
        <w:rPr>
          <w:spacing w:val="-1"/>
        </w:rPr>
        <w:t>n</w:t>
      </w:r>
      <w:r w:rsidRPr="00754A7F">
        <w:t>g</w:t>
      </w:r>
      <w:r w:rsidRPr="00754A7F">
        <w:rPr>
          <w:spacing w:val="-13"/>
        </w:rPr>
        <w:t xml:space="preserve"> </w:t>
      </w:r>
      <w:r w:rsidRPr="00754A7F">
        <w:t>a</w:t>
      </w:r>
      <w:r w:rsidRPr="00754A7F">
        <w:rPr>
          <w:spacing w:val="1"/>
        </w:rPr>
        <w:t>c</w:t>
      </w:r>
      <w:r w:rsidRPr="00754A7F">
        <w:rPr>
          <w:spacing w:val="2"/>
        </w:rPr>
        <w:t>t</w:t>
      </w:r>
      <w:r w:rsidRPr="00754A7F">
        <w:t>i</w:t>
      </w:r>
      <w:r w:rsidRPr="00754A7F">
        <w:rPr>
          <w:spacing w:val="-1"/>
        </w:rPr>
        <w:t>v</w:t>
      </w:r>
      <w:r w:rsidRPr="00754A7F">
        <w:rPr>
          <w:spacing w:val="2"/>
        </w:rPr>
        <w:t>i</w:t>
      </w:r>
      <w:r w:rsidRPr="00754A7F">
        <w:t>ties</w:t>
      </w:r>
      <w:r w:rsidRPr="00754A7F">
        <w:rPr>
          <w:spacing w:val="-5"/>
        </w:rPr>
        <w:t xml:space="preserve"> </w:t>
      </w:r>
      <w:r w:rsidRPr="00754A7F">
        <w:rPr>
          <w:spacing w:val="-2"/>
        </w:rPr>
        <w:t>f</w:t>
      </w:r>
      <w:r w:rsidRPr="00754A7F">
        <w:rPr>
          <w:spacing w:val="1"/>
        </w:rPr>
        <w:t>o</w:t>
      </w:r>
      <w:r w:rsidRPr="00754A7F">
        <w:t>r</w:t>
      </w:r>
      <w:r w:rsidRPr="00754A7F">
        <w:rPr>
          <w:spacing w:val="-1"/>
        </w:rPr>
        <w:t xml:space="preserve"> </w:t>
      </w:r>
      <w:r w:rsidRPr="00754A7F">
        <w:t>t</w:t>
      </w:r>
      <w:r w:rsidRPr="00754A7F">
        <w:rPr>
          <w:spacing w:val="-1"/>
        </w:rPr>
        <w:t>h</w:t>
      </w:r>
      <w:r w:rsidRPr="00754A7F">
        <w:t xml:space="preserve">e </w:t>
      </w:r>
      <w:r w:rsidRPr="00754A7F">
        <w:rPr>
          <w:spacing w:val="2"/>
        </w:rPr>
        <w:t>O</w:t>
      </w:r>
      <w:r w:rsidRPr="00754A7F">
        <w:rPr>
          <w:spacing w:val="-2"/>
        </w:rPr>
        <w:t>f</w:t>
      </w:r>
      <w:r w:rsidRPr="00754A7F">
        <w:rPr>
          <w:spacing w:val="1"/>
        </w:rPr>
        <w:t>f</w:t>
      </w:r>
      <w:r w:rsidRPr="00754A7F">
        <w:t>ic</w:t>
      </w:r>
      <w:r w:rsidRPr="00754A7F">
        <w:rPr>
          <w:spacing w:val="2"/>
        </w:rPr>
        <w:t>e</w:t>
      </w:r>
      <w:r w:rsidRPr="00754A7F">
        <w:t>,</w:t>
      </w:r>
      <w:r w:rsidRPr="00754A7F">
        <w:rPr>
          <w:spacing w:val="-5"/>
        </w:rPr>
        <w:t xml:space="preserve"> </w:t>
      </w:r>
      <w:r w:rsidRPr="00754A7F">
        <w:t>i</w:t>
      </w:r>
      <w:r w:rsidRPr="00754A7F">
        <w:rPr>
          <w:spacing w:val="1"/>
        </w:rPr>
        <w:t>n</w:t>
      </w:r>
      <w:r w:rsidRPr="00754A7F">
        <w:t>cl</w:t>
      </w:r>
      <w:r w:rsidRPr="00754A7F">
        <w:rPr>
          <w:spacing w:val="-1"/>
        </w:rPr>
        <w:t>u</w:t>
      </w:r>
      <w:r w:rsidRPr="00754A7F">
        <w:rPr>
          <w:spacing w:val="1"/>
        </w:rPr>
        <w:t>d</w:t>
      </w:r>
      <w:r w:rsidRPr="00754A7F">
        <w:t>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9"/>
        </w:rPr>
        <w:t xml:space="preserve"> </w:t>
      </w:r>
      <w:r w:rsidRPr="00754A7F">
        <w:t xml:space="preserve">all </w:t>
      </w:r>
      <w:r w:rsidRPr="00754A7F">
        <w:rPr>
          <w:spacing w:val="3"/>
        </w:rPr>
        <w:t>e</w:t>
      </w:r>
      <w:r w:rsidRPr="00754A7F">
        <w:rPr>
          <w:spacing w:val="-4"/>
        </w:rPr>
        <w:t>m</w:t>
      </w:r>
      <w:r w:rsidRPr="00754A7F">
        <w:rPr>
          <w:spacing w:val="1"/>
        </w:rPr>
        <w:t>p</w:t>
      </w:r>
      <w:r w:rsidRPr="00754A7F">
        <w:t>l</w:t>
      </w:r>
      <w:r w:rsidRPr="00754A7F">
        <w:rPr>
          <w:spacing w:val="3"/>
        </w:rPr>
        <w:t>o</w:t>
      </w:r>
      <w:r w:rsidRPr="00754A7F">
        <w:rPr>
          <w:spacing w:val="-4"/>
        </w:rPr>
        <w:t>y</w:t>
      </w:r>
      <w:r w:rsidRPr="00754A7F">
        <w:t>ee</w:t>
      </w:r>
      <w:r w:rsidRPr="00754A7F">
        <w:rPr>
          <w:spacing w:val="-7"/>
        </w:rPr>
        <w:t xml:space="preserve"> </w:t>
      </w:r>
      <w:r w:rsidRPr="00754A7F">
        <w:t>e</w:t>
      </w:r>
      <w:r w:rsidRPr="00754A7F">
        <w:rPr>
          <w:spacing w:val="-1"/>
        </w:rPr>
        <w:t>v</w:t>
      </w:r>
      <w:r w:rsidRPr="00754A7F">
        <w:rPr>
          <w:spacing w:val="3"/>
        </w:rPr>
        <w:t>e</w:t>
      </w:r>
      <w:r w:rsidRPr="00754A7F">
        <w:rPr>
          <w:spacing w:val="-1"/>
        </w:rPr>
        <w:t>n</w:t>
      </w:r>
      <w:r w:rsidRPr="00754A7F">
        <w:rPr>
          <w:spacing w:val="2"/>
        </w:rPr>
        <w:t>t</w:t>
      </w:r>
      <w:r w:rsidRPr="00754A7F">
        <w:rPr>
          <w:spacing w:val="1"/>
        </w:rPr>
        <w:t>s</w:t>
      </w:r>
      <w:r w:rsidRPr="00754A7F">
        <w:t>.</w:t>
      </w:r>
    </w:p>
    <w:p w14:paraId="6179843B" w14:textId="77777777" w:rsidR="00974555" w:rsidRPr="00754A7F" w:rsidRDefault="00974555">
      <w:pPr>
        <w:spacing w:before="15" w:line="220" w:lineRule="exact"/>
        <w:rPr>
          <w:sz w:val="22"/>
          <w:szCs w:val="22"/>
        </w:rPr>
      </w:pPr>
    </w:p>
    <w:p w14:paraId="0DD2AFEA" w14:textId="77777777" w:rsidR="00974555" w:rsidRPr="00754A7F" w:rsidRDefault="00754A7F">
      <w:r w:rsidRPr="00754A7F">
        <w:rPr>
          <w:b/>
          <w:i/>
          <w:spacing w:val="1"/>
        </w:rPr>
        <w:t>R</w:t>
      </w:r>
      <w:r w:rsidRPr="00754A7F">
        <w:rPr>
          <w:b/>
          <w:i/>
          <w:spacing w:val="3"/>
        </w:rPr>
        <w:t>e</w:t>
      </w:r>
      <w:r w:rsidRPr="00754A7F">
        <w:rPr>
          <w:b/>
          <w:i/>
          <w:spacing w:val="2"/>
        </w:rPr>
        <w:t>t</w:t>
      </w:r>
      <w:r w:rsidRPr="00754A7F">
        <w:rPr>
          <w:b/>
          <w:i/>
          <w:spacing w:val="3"/>
        </w:rPr>
        <w:t>a</w:t>
      </w:r>
      <w:r w:rsidRPr="00754A7F">
        <w:rPr>
          <w:b/>
          <w:i/>
          <w:spacing w:val="2"/>
        </w:rPr>
        <w:t>i</w:t>
      </w:r>
      <w:r w:rsidRPr="00754A7F">
        <w:rPr>
          <w:b/>
          <w:i/>
        </w:rPr>
        <w:t xml:space="preserve">l </w:t>
      </w:r>
      <w:r w:rsidRPr="00754A7F">
        <w:rPr>
          <w:b/>
          <w:i/>
          <w:spacing w:val="2"/>
        </w:rPr>
        <w:t>S</w:t>
      </w:r>
      <w:r w:rsidRPr="00754A7F">
        <w:rPr>
          <w:b/>
          <w:i/>
          <w:spacing w:val="3"/>
        </w:rPr>
        <w:t>a</w:t>
      </w:r>
      <w:r w:rsidRPr="00754A7F">
        <w:rPr>
          <w:b/>
          <w:i/>
          <w:spacing w:val="2"/>
        </w:rPr>
        <w:t>l</w:t>
      </w:r>
      <w:r w:rsidRPr="00754A7F">
        <w:rPr>
          <w:b/>
          <w:i/>
          <w:spacing w:val="3"/>
        </w:rPr>
        <w:t>e</w:t>
      </w:r>
      <w:r w:rsidRPr="00754A7F">
        <w:rPr>
          <w:b/>
          <w:i/>
        </w:rPr>
        <w:t>s -</w:t>
      </w:r>
      <w:r w:rsidRPr="00754A7F">
        <w:rPr>
          <w:b/>
          <w:i/>
          <w:spacing w:val="5"/>
        </w:rPr>
        <w:t xml:space="preserve"> </w:t>
      </w:r>
      <w:r w:rsidRPr="00754A7F">
        <w:rPr>
          <w:b/>
          <w:i/>
          <w:spacing w:val="1"/>
        </w:rPr>
        <w:t>C</w:t>
      </w:r>
      <w:r w:rsidRPr="00754A7F">
        <w:rPr>
          <w:b/>
          <w:i/>
          <w:spacing w:val="3"/>
        </w:rPr>
        <w:t>ove</w:t>
      </w:r>
      <w:r w:rsidRPr="00754A7F">
        <w:rPr>
          <w:b/>
          <w:i/>
          <w:spacing w:val="2"/>
        </w:rPr>
        <w:t>ntr</w:t>
      </w:r>
      <w:r w:rsidRPr="00754A7F">
        <w:rPr>
          <w:b/>
          <w:i/>
        </w:rPr>
        <w:t>y</w:t>
      </w:r>
    </w:p>
    <w:p w14:paraId="66B36DBC" w14:textId="77777777" w:rsidR="00974555" w:rsidRPr="00754A7F" w:rsidRDefault="00754A7F">
      <w:pPr>
        <w:spacing w:before="10"/>
      </w:pPr>
      <w:r w:rsidRPr="00754A7F">
        <w:rPr>
          <w:spacing w:val="10"/>
        </w:rPr>
        <w:t>A</w:t>
      </w:r>
      <w:r w:rsidRPr="00754A7F">
        <w:rPr>
          <w:spacing w:val="12"/>
        </w:rPr>
        <w:t>DM</w:t>
      </w:r>
      <w:r w:rsidRPr="00754A7F">
        <w:rPr>
          <w:spacing w:val="13"/>
        </w:rPr>
        <w:t>I</w:t>
      </w:r>
      <w:r w:rsidRPr="00754A7F">
        <w:rPr>
          <w:spacing w:val="12"/>
        </w:rPr>
        <w:t>N</w:t>
      </w:r>
      <w:r w:rsidRPr="00754A7F">
        <w:rPr>
          <w:spacing w:val="13"/>
        </w:rPr>
        <w:t>I</w:t>
      </w:r>
      <w:r w:rsidRPr="00754A7F">
        <w:rPr>
          <w:spacing w:val="9"/>
        </w:rPr>
        <w:t>S</w:t>
      </w:r>
      <w:r w:rsidRPr="00754A7F">
        <w:rPr>
          <w:spacing w:val="13"/>
        </w:rPr>
        <w:t>T</w:t>
      </w:r>
      <w:r w:rsidRPr="00754A7F">
        <w:rPr>
          <w:spacing w:val="11"/>
        </w:rPr>
        <w:t>R</w:t>
      </w:r>
      <w:r w:rsidRPr="00754A7F">
        <w:rPr>
          <w:spacing w:val="10"/>
        </w:rPr>
        <w:t>A</w:t>
      </w:r>
      <w:r w:rsidRPr="00754A7F">
        <w:rPr>
          <w:spacing w:val="13"/>
        </w:rPr>
        <w:t>T</w:t>
      </w:r>
      <w:r w:rsidRPr="00754A7F">
        <w:rPr>
          <w:spacing w:val="12"/>
        </w:rPr>
        <w:t>O</w:t>
      </w:r>
      <w:r w:rsidRPr="00754A7F">
        <w:t xml:space="preserve">R           </w:t>
      </w:r>
      <w:r w:rsidRPr="00754A7F">
        <w:rPr>
          <w:spacing w:val="6"/>
        </w:rPr>
        <w:t xml:space="preserve"> </w:t>
      </w:r>
      <w:r w:rsidRPr="00754A7F">
        <w:rPr>
          <w:spacing w:val="11"/>
        </w:rPr>
        <w:t>F</w:t>
      </w:r>
      <w:r w:rsidRPr="00754A7F">
        <w:rPr>
          <w:spacing w:val="12"/>
        </w:rPr>
        <w:t>e</w:t>
      </w:r>
      <w:r w:rsidRPr="00754A7F">
        <w:t>b</w:t>
      </w:r>
      <w:r w:rsidRPr="00754A7F">
        <w:rPr>
          <w:spacing w:val="18"/>
        </w:rPr>
        <w:t xml:space="preserve"> </w:t>
      </w:r>
      <w:r w:rsidRPr="00754A7F">
        <w:rPr>
          <w:spacing w:val="13"/>
        </w:rPr>
        <w:t>0</w:t>
      </w:r>
      <w:r w:rsidRPr="00754A7F">
        <w:t>9</w:t>
      </w:r>
      <w:r w:rsidRPr="00754A7F">
        <w:rPr>
          <w:spacing w:val="21"/>
        </w:rPr>
        <w:t xml:space="preserve"> </w:t>
      </w:r>
      <w:r w:rsidRPr="00754A7F">
        <w:t>-</w:t>
      </w:r>
      <w:r w:rsidRPr="00754A7F">
        <w:rPr>
          <w:spacing w:val="19"/>
        </w:rPr>
        <w:t xml:space="preserve"> </w:t>
      </w:r>
      <w:r w:rsidRPr="00754A7F">
        <w:rPr>
          <w:spacing w:val="14"/>
        </w:rPr>
        <w:t>J</w:t>
      </w:r>
      <w:r w:rsidRPr="00754A7F">
        <w:rPr>
          <w:spacing w:val="11"/>
        </w:rPr>
        <w:t>u</w:t>
      </w:r>
      <w:r w:rsidRPr="00754A7F">
        <w:t>l</w:t>
      </w:r>
      <w:r w:rsidRPr="00754A7F">
        <w:rPr>
          <w:spacing w:val="20"/>
        </w:rPr>
        <w:t xml:space="preserve"> </w:t>
      </w:r>
      <w:r w:rsidRPr="00754A7F">
        <w:rPr>
          <w:spacing w:val="11"/>
        </w:rPr>
        <w:t>11</w:t>
      </w:r>
    </w:p>
    <w:p w14:paraId="0C85BB50" w14:textId="77777777" w:rsidR="00974555" w:rsidRPr="00754A7F" w:rsidRDefault="00754A7F">
      <w:pPr>
        <w:spacing w:before="99"/>
        <w:ind w:right="295"/>
      </w:pPr>
      <w:r w:rsidRPr="00754A7F">
        <w:rPr>
          <w:spacing w:val="4"/>
        </w:rPr>
        <w:t>S</w:t>
      </w:r>
      <w:r w:rsidRPr="00754A7F">
        <w:rPr>
          <w:spacing w:val="3"/>
        </w:rPr>
        <w:t>u</w:t>
      </w:r>
      <w:r w:rsidRPr="00754A7F">
        <w:rPr>
          <w:spacing w:val="6"/>
        </w:rPr>
        <w:t>p</w:t>
      </w:r>
      <w:r w:rsidRPr="00754A7F">
        <w:rPr>
          <w:spacing w:val="3"/>
        </w:rPr>
        <w:t>p</w:t>
      </w:r>
      <w:r w:rsidRPr="00754A7F">
        <w:rPr>
          <w:spacing w:val="6"/>
        </w:rPr>
        <w:t>o</w:t>
      </w:r>
      <w:r w:rsidRPr="00754A7F">
        <w:rPr>
          <w:spacing w:val="5"/>
        </w:rPr>
        <w:t>r</w:t>
      </w:r>
      <w:r w:rsidRPr="00754A7F">
        <w:rPr>
          <w:spacing w:val="2"/>
        </w:rPr>
        <w:t>t</w:t>
      </w:r>
      <w:r w:rsidRPr="00754A7F">
        <w:rPr>
          <w:spacing w:val="5"/>
        </w:rPr>
        <w:t>e</w:t>
      </w:r>
      <w:r w:rsidRPr="00754A7F">
        <w:t xml:space="preserve">d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6"/>
        </w:rPr>
        <w:t xml:space="preserve"> </w:t>
      </w:r>
      <w:r w:rsidRPr="00754A7F">
        <w:rPr>
          <w:spacing w:val="5"/>
        </w:rPr>
        <w:t>D</w:t>
      </w:r>
      <w:r w:rsidRPr="00754A7F">
        <w:rPr>
          <w:spacing w:val="4"/>
        </w:rPr>
        <w:t>i</w:t>
      </w:r>
      <w:r w:rsidRPr="00754A7F">
        <w:rPr>
          <w:spacing w:val="3"/>
        </w:rPr>
        <w:t>r</w:t>
      </w:r>
      <w:r w:rsidRPr="00754A7F">
        <w:rPr>
          <w:spacing w:val="5"/>
        </w:rPr>
        <w:t>ec</w:t>
      </w:r>
      <w:r w:rsidRPr="00754A7F">
        <w:rPr>
          <w:spacing w:val="2"/>
        </w:rPr>
        <w:t>t</w:t>
      </w:r>
      <w:r w:rsidRPr="00754A7F">
        <w:rPr>
          <w:spacing w:val="3"/>
        </w:rPr>
        <w:t>o</w:t>
      </w:r>
      <w:r w:rsidRPr="00754A7F">
        <w:t>r</w:t>
      </w:r>
      <w:r w:rsidRPr="00754A7F">
        <w:rPr>
          <w:spacing w:val="3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1"/>
        </w:rPr>
        <w:t>n</w:t>
      </w:r>
      <w:r w:rsidRPr="00754A7F">
        <w:t>d</w:t>
      </w:r>
      <w:r w:rsidRPr="00754A7F">
        <w:rPr>
          <w:spacing w:val="8"/>
        </w:rPr>
        <w:t xml:space="preserve"> </w:t>
      </w:r>
      <w:r w:rsidRPr="00754A7F">
        <w:rPr>
          <w:spacing w:val="2"/>
        </w:rPr>
        <w:t>S</w:t>
      </w:r>
      <w:r w:rsidRPr="00754A7F">
        <w:rPr>
          <w:spacing w:val="5"/>
        </w:rPr>
        <w:t>e</w:t>
      </w:r>
      <w:r w:rsidRPr="00754A7F">
        <w:rPr>
          <w:spacing w:val="3"/>
        </w:rPr>
        <w:t>n</w:t>
      </w:r>
      <w:r w:rsidRPr="00754A7F">
        <w:rPr>
          <w:spacing w:val="4"/>
        </w:rPr>
        <w:t>i</w:t>
      </w:r>
      <w:r w:rsidRPr="00754A7F">
        <w:rPr>
          <w:spacing w:val="6"/>
        </w:rPr>
        <w:t>o</w:t>
      </w:r>
      <w:r w:rsidRPr="00754A7F">
        <w:t>r</w:t>
      </w:r>
      <w:r w:rsidRPr="00754A7F">
        <w:rPr>
          <w:spacing w:val="3"/>
        </w:rPr>
        <w:t xml:space="preserve"> L</w:t>
      </w:r>
      <w:r w:rsidRPr="00754A7F">
        <w:rPr>
          <w:spacing w:val="5"/>
        </w:rPr>
        <w:t>e</w:t>
      </w:r>
      <w:r w:rsidRPr="00754A7F">
        <w:rPr>
          <w:spacing w:val="3"/>
        </w:rPr>
        <w:t>a</w:t>
      </w:r>
      <w:r w:rsidRPr="00754A7F">
        <w:rPr>
          <w:spacing w:val="6"/>
        </w:rPr>
        <w:t>d</w:t>
      </w:r>
      <w:r w:rsidRPr="00754A7F">
        <w:rPr>
          <w:spacing w:val="3"/>
        </w:rPr>
        <w:t>e</w:t>
      </w:r>
      <w:r w:rsidRPr="00754A7F">
        <w:rPr>
          <w:spacing w:val="5"/>
        </w:rPr>
        <w:t>r</w:t>
      </w:r>
      <w:r w:rsidRPr="00754A7F">
        <w:rPr>
          <w:spacing w:val="4"/>
        </w:rPr>
        <w:t>s</w:t>
      </w:r>
      <w:r w:rsidRPr="00754A7F">
        <w:rPr>
          <w:spacing w:val="3"/>
        </w:rPr>
        <w:t>h</w:t>
      </w:r>
      <w:r w:rsidRPr="00754A7F">
        <w:rPr>
          <w:spacing w:val="4"/>
        </w:rPr>
        <w:t>i</w:t>
      </w:r>
      <w:r w:rsidRPr="00754A7F">
        <w:t>p</w:t>
      </w:r>
      <w:r w:rsidRPr="00754A7F">
        <w:rPr>
          <w:spacing w:val="-1"/>
        </w:rPr>
        <w:t xml:space="preserve"> </w:t>
      </w:r>
      <w:r w:rsidRPr="00754A7F">
        <w:rPr>
          <w:spacing w:val="6"/>
        </w:rPr>
        <w:t>o</w:t>
      </w:r>
      <w:r w:rsidRPr="00754A7F">
        <w:t>f</w:t>
      </w:r>
      <w:r w:rsidRPr="00754A7F">
        <w:rPr>
          <w:spacing w:val="6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3"/>
        </w:rPr>
        <w:t xml:space="preserve"> </w:t>
      </w:r>
      <w:r w:rsidRPr="00754A7F">
        <w:rPr>
          <w:spacing w:val="6"/>
        </w:rPr>
        <w:t>b</w:t>
      </w:r>
      <w:r w:rsidRPr="00754A7F">
        <w:rPr>
          <w:spacing w:val="3"/>
        </w:rPr>
        <w:t>u</w:t>
      </w:r>
      <w:r w:rsidRPr="00754A7F">
        <w:rPr>
          <w:spacing w:val="4"/>
        </w:rPr>
        <w:t>si</w:t>
      </w:r>
      <w:r w:rsidRPr="00754A7F">
        <w:rPr>
          <w:spacing w:val="3"/>
        </w:rPr>
        <w:t>n</w:t>
      </w:r>
      <w:r w:rsidRPr="00754A7F">
        <w:rPr>
          <w:spacing w:val="5"/>
        </w:rPr>
        <w:t>e</w:t>
      </w:r>
      <w:r w:rsidRPr="00754A7F">
        <w:rPr>
          <w:spacing w:val="4"/>
        </w:rPr>
        <w:t>s</w:t>
      </w:r>
      <w:r w:rsidRPr="00754A7F">
        <w:t>s</w:t>
      </w:r>
      <w:r w:rsidRPr="00754A7F">
        <w:rPr>
          <w:spacing w:val="2"/>
        </w:rPr>
        <w:t xml:space="preserve"> </w:t>
      </w:r>
      <w:r w:rsidRPr="00754A7F">
        <w:rPr>
          <w:spacing w:val="6"/>
        </w:rPr>
        <w:t>b</w:t>
      </w:r>
      <w:r w:rsidRPr="00754A7F">
        <w:t>y</w:t>
      </w:r>
      <w:r w:rsidRPr="00754A7F">
        <w:rPr>
          <w:spacing w:val="4"/>
        </w:rPr>
        <w:t xml:space="preserve"> </w:t>
      </w:r>
      <w:r w:rsidRPr="00754A7F">
        <w:rPr>
          <w:spacing w:val="6"/>
        </w:rPr>
        <w:t>p</w:t>
      </w:r>
      <w:r w:rsidRPr="00754A7F">
        <w:rPr>
          <w:spacing w:val="3"/>
        </w:rPr>
        <w:t>r</w:t>
      </w:r>
      <w:r w:rsidRPr="00754A7F">
        <w:rPr>
          <w:spacing w:val="6"/>
        </w:rPr>
        <w:t>o</w:t>
      </w:r>
      <w:r w:rsidRPr="00754A7F">
        <w:rPr>
          <w:spacing w:val="3"/>
        </w:rPr>
        <w:t>v</w:t>
      </w:r>
      <w:r w:rsidRPr="00754A7F">
        <w:rPr>
          <w:spacing w:val="2"/>
        </w:rPr>
        <w:t>i</w:t>
      </w:r>
      <w:r w:rsidRPr="00754A7F">
        <w:rPr>
          <w:spacing w:val="6"/>
        </w:rPr>
        <w:t>d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 xml:space="preserve">g </w:t>
      </w:r>
      <w:r w:rsidRPr="00754A7F">
        <w:rPr>
          <w:spacing w:val="5"/>
        </w:rPr>
        <w:t>a</w:t>
      </w:r>
      <w:r w:rsidRPr="00754A7F">
        <w:rPr>
          <w:spacing w:val="6"/>
        </w:rPr>
        <w:t>d</w:t>
      </w:r>
      <w:r w:rsidRPr="00754A7F">
        <w:rPr>
          <w:spacing w:val="1"/>
        </w:rPr>
        <w:t>m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rPr>
          <w:spacing w:val="4"/>
        </w:rPr>
        <w:t>ist</w:t>
      </w:r>
      <w:r w:rsidRPr="00754A7F">
        <w:rPr>
          <w:spacing w:val="5"/>
        </w:rPr>
        <w:t>ra</w:t>
      </w:r>
      <w:r w:rsidRPr="00754A7F">
        <w:rPr>
          <w:spacing w:val="4"/>
        </w:rPr>
        <w:t>t</w:t>
      </w:r>
      <w:r w:rsidRPr="00754A7F">
        <w:rPr>
          <w:spacing w:val="2"/>
        </w:rPr>
        <w:t>i</w:t>
      </w:r>
      <w:r w:rsidRPr="00754A7F">
        <w:rPr>
          <w:spacing w:val="6"/>
        </w:rPr>
        <w:t>o</w:t>
      </w:r>
      <w:r w:rsidRPr="00754A7F">
        <w:t>n</w:t>
      </w:r>
      <w:r w:rsidRPr="00754A7F">
        <w:rPr>
          <w:spacing w:val="-4"/>
        </w:rPr>
        <w:t xml:space="preserve"> </w:t>
      </w:r>
      <w:r w:rsidRPr="00754A7F">
        <w:rPr>
          <w:spacing w:val="4"/>
        </w:rPr>
        <w:t>s</w:t>
      </w:r>
      <w:r w:rsidRPr="00754A7F">
        <w:rPr>
          <w:spacing w:val="3"/>
        </w:rPr>
        <w:t>up</w:t>
      </w:r>
      <w:r w:rsidRPr="00754A7F">
        <w:rPr>
          <w:spacing w:val="6"/>
        </w:rPr>
        <w:t>p</w:t>
      </w:r>
      <w:r w:rsidRPr="00754A7F">
        <w:rPr>
          <w:spacing w:val="3"/>
        </w:rPr>
        <w:t>o</w:t>
      </w:r>
      <w:r w:rsidRPr="00754A7F">
        <w:rPr>
          <w:spacing w:val="5"/>
        </w:rPr>
        <w:t>r</w:t>
      </w:r>
      <w:r w:rsidRPr="00754A7F">
        <w:t>t</w:t>
      </w:r>
      <w:r w:rsidRPr="00754A7F">
        <w:rPr>
          <w:spacing w:val="1"/>
        </w:rPr>
        <w:t xml:space="preserve"> </w:t>
      </w:r>
      <w:r w:rsidRPr="00754A7F">
        <w:rPr>
          <w:spacing w:val="3"/>
        </w:rPr>
        <w:t>f</w:t>
      </w:r>
      <w:r w:rsidRPr="00754A7F">
        <w:rPr>
          <w:spacing w:val="6"/>
        </w:rPr>
        <w:t>o</w:t>
      </w:r>
      <w:r w:rsidRPr="00754A7F">
        <w:t>r</w:t>
      </w:r>
      <w:r w:rsidRPr="00754A7F">
        <w:rPr>
          <w:spacing w:val="6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1"/>
        </w:rPr>
        <w:t>h</w:t>
      </w:r>
      <w:r w:rsidRPr="00754A7F">
        <w:rPr>
          <w:spacing w:val="12"/>
        </w:rPr>
        <w:t>e</w:t>
      </w:r>
      <w:r w:rsidRPr="00754A7F">
        <w:rPr>
          <w:spacing w:val="4"/>
        </w:rPr>
        <w:t>i</w:t>
      </w:r>
      <w:r w:rsidRPr="00754A7F">
        <w:t>r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r</w:t>
      </w:r>
      <w:r w:rsidRPr="00754A7F">
        <w:rPr>
          <w:spacing w:val="6"/>
        </w:rPr>
        <w:t>o</w:t>
      </w:r>
      <w:r w:rsidRPr="00754A7F">
        <w:rPr>
          <w:spacing w:val="4"/>
        </w:rPr>
        <w:t>l</w:t>
      </w:r>
      <w:r w:rsidRPr="00754A7F">
        <w:rPr>
          <w:spacing w:val="5"/>
        </w:rPr>
        <w:t>e</w:t>
      </w:r>
      <w:r w:rsidRPr="00754A7F">
        <w:rPr>
          <w:spacing w:val="2"/>
        </w:rPr>
        <w:t>s</w:t>
      </w:r>
      <w:r w:rsidRPr="00754A7F">
        <w:t>.</w:t>
      </w:r>
      <w:r w:rsidRPr="00754A7F">
        <w:rPr>
          <w:spacing w:val="4"/>
        </w:rPr>
        <w:t xml:space="preserve"> </w:t>
      </w:r>
      <w:r w:rsidRPr="00754A7F">
        <w:rPr>
          <w:spacing w:val="8"/>
        </w:rPr>
        <w:t>T</w:t>
      </w:r>
      <w:r w:rsidRPr="00754A7F">
        <w:rPr>
          <w:spacing w:val="1"/>
        </w:rPr>
        <w:t>h</w:t>
      </w:r>
      <w:r w:rsidRPr="00754A7F">
        <w:rPr>
          <w:spacing w:val="4"/>
        </w:rPr>
        <w:t>i</w:t>
      </w:r>
      <w:r w:rsidRPr="00754A7F">
        <w:t>s</w:t>
      </w:r>
      <w:r w:rsidRPr="00754A7F">
        <w:rPr>
          <w:spacing w:val="5"/>
        </w:rPr>
        <w:t xml:space="preserve"> 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rPr>
          <w:spacing w:val="5"/>
        </w:rPr>
        <w:t>c</w:t>
      </w:r>
      <w:r w:rsidRPr="00754A7F">
        <w:rPr>
          <w:spacing w:val="4"/>
        </w:rPr>
        <w:t>l</w:t>
      </w:r>
      <w:r w:rsidRPr="00754A7F">
        <w:rPr>
          <w:spacing w:val="1"/>
        </w:rPr>
        <w:t>u</w:t>
      </w:r>
      <w:r w:rsidRPr="00754A7F">
        <w:rPr>
          <w:spacing w:val="6"/>
        </w:rPr>
        <w:t>d</w:t>
      </w:r>
      <w:r w:rsidRPr="00754A7F">
        <w:rPr>
          <w:spacing w:val="3"/>
        </w:rPr>
        <w:t>e</w:t>
      </w:r>
      <w:r w:rsidRPr="00754A7F">
        <w:t>d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c</w:t>
      </w:r>
      <w:r w:rsidRPr="00754A7F">
        <w:rPr>
          <w:spacing w:val="6"/>
        </w:rPr>
        <w:t>o</w:t>
      </w:r>
      <w:r w:rsidRPr="00754A7F">
        <w:rPr>
          <w:spacing w:val="1"/>
        </w:rPr>
        <w:t>m</w:t>
      </w:r>
      <w:r w:rsidRPr="00754A7F">
        <w:rPr>
          <w:spacing w:val="6"/>
        </w:rPr>
        <w:t>p</w:t>
      </w:r>
      <w:r w:rsidRPr="00754A7F">
        <w:rPr>
          <w:spacing w:val="4"/>
        </w:rPr>
        <w:t>l</w:t>
      </w:r>
      <w:r w:rsidRPr="00754A7F">
        <w:rPr>
          <w:spacing w:val="5"/>
        </w:rPr>
        <w:t>e</w:t>
      </w:r>
      <w:r w:rsidRPr="00754A7F">
        <w:rPr>
          <w:spacing w:val="4"/>
        </w:rPr>
        <w:t>ti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-1"/>
        </w:rPr>
        <w:t xml:space="preserve"> </w:t>
      </w:r>
      <w:r w:rsidRPr="00754A7F">
        <w:rPr>
          <w:spacing w:val="4"/>
        </w:rPr>
        <w:t>st</w:t>
      </w:r>
      <w:r w:rsidRPr="00754A7F">
        <w:rPr>
          <w:spacing w:val="5"/>
        </w:rPr>
        <w:t>a</w:t>
      </w:r>
      <w:r w:rsidRPr="00754A7F">
        <w:rPr>
          <w:spacing w:val="3"/>
        </w:rPr>
        <w:t>f</w:t>
      </w:r>
      <w:r w:rsidRPr="00754A7F">
        <w:t>f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r</w:t>
      </w:r>
      <w:r w:rsidRPr="00754A7F">
        <w:rPr>
          <w:spacing w:val="6"/>
        </w:rPr>
        <w:t>o</w:t>
      </w:r>
      <w:r w:rsidRPr="00754A7F">
        <w:rPr>
          <w:spacing w:val="2"/>
        </w:rPr>
        <w:t>t</w:t>
      </w:r>
      <w:r w:rsidRPr="00754A7F">
        <w:rPr>
          <w:spacing w:val="5"/>
        </w:rPr>
        <w:t>a</w:t>
      </w:r>
      <w:r w:rsidRPr="00754A7F">
        <w:rPr>
          <w:spacing w:val="4"/>
        </w:rPr>
        <w:t>s</w:t>
      </w:r>
      <w:r w:rsidRPr="00754A7F">
        <w:t>,</w:t>
      </w:r>
      <w:r w:rsidRPr="00754A7F">
        <w:rPr>
          <w:spacing w:val="4"/>
        </w:rPr>
        <w:t xml:space="preserve"> </w:t>
      </w:r>
      <w:r w:rsidRPr="00754A7F">
        <w:rPr>
          <w:spacing w:val="5"/>
        </w:rPr>
        <w:t>a</w:t>
      </w:r>
      <w:r w:rsidRPr="00754A7F">
        <w:t xml:space="preserve">s </w:t>
      </w:r>
      <w:r w:rsidRPr="00754A7F">
        <w:rPr>
          <w:spacing w:val="2"/>
        </w:rPr>
        <w:t>w</w:t>
      </w:r>
      <w:r w:rsidRPr="00754A7F">
        <w:rPr>
          <w:spacing w:val="5"/>
        </w:rPr>
        <w:t>e</w:t>
      </w:r>
      <w:r w:rsidRPr="00754A7F">
        <w:rPr>
          <w:spacing w:val="4"/>
        </w:rPr>
        <w:t>l</w:t>
      </w:r>
      <w:r w:rsidRPr="00754A7F">
        <w:t>l</w:t>
      </w:r>
      <w:r w:rsidRPr="00754A7F">
        <w:rPr>
          <w:spacing w:val="6"/>
        </w:rPr>
        <w:t xml:space="preserve"> </w:t>
      </w:r>
      <w:r w:rsidRPr="00754A7F">
        <w:rPr>
          <w:spacing w:val="5"/>
        </w:rPr>
        <w:t>a</w:t>
      </w:r>
      <w:r w:rsidRPr="00754A7F">
        <w:t>s</w:t>
      </w:r>
      <w:r w:rsidRPr="00754A7F">
        <w:rPr>
          <w:spacing w:val="7"/>
        </w:rPr>
        <w:t xml:space="preserve"> </w:t>
      </w:r>
      <w:r w:rsidRPr="00754A7F">
        <w:t>w</w:t>
      </w:r>
      <w:r w:rsidRPr="00754A7F">
        <w:rPr>
          <w:spacing w:val="6"/>
        </w:rPr>
        <w:t>o</w:t>
      </w:r>
      <w:r w:rsidRPr="00754A7F">
        <w:rPr>
          <w:spacing w:val="5"/>
        </w:rPr>
        <w:t>r</w:t>
      </w:r>
      <w:r w:rsidRPr="00754A7F">
        <w:rPr>
          <w:spacing w:val="3"/>
        </w:rPr>
        <w:t>k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4"/>
        </w:rPr>
        <w:t xml:space="preserve"> </w:t>
      </w:r>
      <w:r w:rsidRPr="00754A7F">
        <w:t>w</w:t>
      </w:r>
      <w:r w:rsidRPr="00754A7F">
        <w:rPr>
          <w:spacing w:val="5"/>
        </w:rPr>
        <w:t>i</w:t>
      </w:r>
      <w:r w:rsidRPr="00754A7F">
        <w:rPr>
          <w:spacing w:val="4"/>
        </w:rPr>
        <w:t>t</w:t>
      </w:r>
      <w:r w:rsidRPr="00754A7F">
        <w:t>h</w:t>
      </w:r>
      <w:r w:rsidRPr="00754A7F">
        <w:rPr>
          <w:spacing w:val="4"/>
        </w:rPr>
        <w:t xml:space="preserve"> 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8"/>
        </w:rPr>
        <w:t xml:space="preserve"> </w:t>
      </w:r>
      <w:r w:rsidRPr="00754A7F">
        <w:rPr>
          <w:spacing w:val="1"/>
        </w:rPr>
        <w:t>m</w:t>
      </w:r>
      <w:r w:rsidRPr="00754A7F">
        <w:rPr>
          <w:spacing w:val="7"/>
        </w:rPr>
        <w:t>a</w:t>
      </w:r>
      <w:r w:rsidRPr="00754A7F">
        <w:rPr>
          <w:spacing w:val="3"/>
        </w:rPr>
        <w:t>n</w:t>
      </w:r>
      <w:r w:rsidRPr="00754A7F">
        <w:rPr>
          <w:spacing w:val="5"/>
        </w:rPr>
        <w:t>a</w:t>
      </w:r>
      <w:r w:rsidRPr="00754A7F">
        <w:rPr>
          <w:spacing w:val="3"/>
        </w:rPr>
        <w:t>g</w:t>
      </w:r>
      <w:r w:rsidRPr="00754A7F">
        <w:rPr>
          <w:spacing w:val="5"/>
        </w:rPr>
        <w:t>e</w:t>
      </w:r>
      <w:r w:rsidRPr="00754A7F">
        <w:rPr>
          <w:spacing w:val="1"/>
        </w:rPr>
        <w:t>m</w:t>
      </w:r>
      <w:r w:rsidRPr="00754A7F">
        <w:rPr>
          <w:spacing w:val="5"/>
        </w:rPr>
        <w:t>e</w:t>
      </w:r>
      <w:r w:rsidRPr="00754A7F">
        <w:rPr>
          <w:spacing w:val="3"/>
        </w:rPr>
        <w:t>n</w:t>
      </w:r>
      <w:r w:rsidRPr="00754A7F">
        <w:t>t</w:t>
      </w:r>
      <w:r w:rsidRPr="00754A7F">
        <w:rPr>
          <w:spacing w:val="-1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5"/>
        </w:rPr>
        <w:t>ea</w:t>
      </w:r>
      <w:r w:rsidRPr="00754A7F">
        <w:t>m</w:t>
      </w:r>
      <w:r w:rsidRPr="00754A7F">
        <w:rPr>
          <w:spacing w:val="2"/>
        </w:rPr>
        <w:t xml:space="preserve"> </w:t>
      </w:r>
      <w:r w:rsidRPr="00754A7F">
        <w:rPr>
          <w:spacing w:val="6"/>
        </w:rPr>
        <w:t>o</w:t>
      </w:r>
      <w:r w:rsidRPr="00754A7F">
        <w:t>n</w:t>
      </w:r>
      <w:r w:rsidRPr="00754A7F">
        <w:rPr>
          <w:spacing w:val="6"/>
        </w:rPr>
        <w:t xml:space="preserve"> </w:t>
      </w:r>
      <w:r w:rsidRPr="00754A7F">
        <w:rPr>
          <w:spacing w:val="5"/>
        </w:rPr>
        <w:t>a</w:t>
      </w:r>
      <w:r w:rsidRPr="00754A7F">
        <w:t>d</w:t>
      </w:r>
      <w:r w:rsidRPr="00754A7F">
        <w:rPr>
          <w:spacing w:val="9"/>
        </w:rPr>
        <w:t xml:space="preserve"> </w:t>
      </w:r>
      <w:r w:rsidRPr="00754A7F">
        <w:rPr>
          <w:spacing w:val="1"/>
        </w:rPr>
        <w:t>h</w:t>
      </w:r>
      <w:r w:rsidRPr="00754A7F">
        <w:rPr>
          <w:spacing w:val="6"/>
        </w:rPr>
        <w:t>o</w:t>
      </w:r>
      <w:r w:rsidRPr="00754A7F">
        <w:t>c</w:t>
      </w:r>
      <w:r w:rsidRPr="00754A7F">
        <w:rPr>
          <w:spacing w:val="5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5"/>
        </w:rPr>
        <w:t>a</w:t>
      </w:r>
      <w:r w:rsidRPr="00754A7F">
        <w:rPr>
          <w:spacing w:val="2"/>
        </w:rPr>
        <w:t>s</w:t>
      </w:r>
      <w:r w:rsidRPr="00754A7F">
        <w:rPr>
          <w:spacing w:val="3"/>
        </w:rPr>
        <w:t>k</w:t>
      </w:r>
      <w:r w:rsidRPr="00754A7F">
        <w:t>s</w:t>
      </w:r>
      <w:r w:rsidRPr="00754A7F">
        <w:rPr>
          <w:spacing w:val="5"/>
        </w:rPr>
        <w:t xml:space="preserve"> a</w:t>
      </w:r>
      <w:r w:rsidRPr="00754A7F">
        <w:t>s</w:t>
      </w:r>
      <w:r w:rsidRPr="00754A7F">
        <w:rPr>
          <w:spacing w:val="7"/>
        </w:rPr>
        <w:t xml:space="preserve"> </w:t>
      </w:r>
      <w:r w:rsidRPr="00754A7F">
        <w:rPr>
          <w:spacing w:val="3"/>
        </w:rPr>
        <w:t>r</w:t>
      </w:r>
      <w:r w:rsidRPr="00754A7F">
        <w:rPr>
          <w:spacing w:val="5"/>
        </w:rPr>
        <w:t>e</w:t>
      </w:r>
      <w:r w:rsidRPr="00754A7F">
        <w:rPr>
          <w:spacing w:val="6"/>
        </w:rPr>
        <w:t>q</w:t>
      </w:r>
      <w:r w:rsidRPr="00754A7F">
        <w:rPr>
          <w:spacing w:val="3"/>
        </w:rPr>
        <w:t>u</w:t>
      </w:r>
      <w:r w:rsidRPr="00754A7F">
        <w:rPr>
          <w:spacing w:val="2"/>
        </w:rPr>
        <w:t>i</w:t>
      </w:r>
      <w:r w:rsidRPr="00754A7F">
        <w:rPr>
          <w:spacing w:val="5"/>
        </w:rPr>
        <w:t>r</w:t>
      </w:r>
      <w:r w:rsidRPr="00754A7F">
        <w:rPr>
          <w:spacing w:val="3"/>
        </w:rPr>
        <w:t>e</w:t>
      </w:r>
      <w:r w:rsidRPr="00754A7F">
        <w:rPr>
          <w:spacing w:val="6"/>
        </w:rPr>
        <w:t>d</w:t>
      </w:r>
      <w:r w:rsidRPr="00754A7F">
        <w:t>.</w:t>
      </w:r>
    </w:p>
    <w:p w14:paraId="016FA2C4" w14:textId="77777777" w:rsidR="00974555" w:rsidRPr="00754A7F" w:rsidRDefault="00974555">
      <w:pPr>
        <w:spacing w:before="15" w:line="220" w:lineRule="exact"/>
        <w:rPr>
          <w:sz w:val="22"/>
          <w:szCs w:val="22"/>
        </w:rPr>
      </w:pPr>
    </w:p>
    <w:p w14:paraId="32C3DD3F" w14:textId="77777777" w:rsidR="00974555" w:rsidRPr="00754A7F" w:rsidRDefault="00754A7F">
      <w:pPr>
        <w:sectPr w:rsidR="00974555" w:rsidRPr="00754A7F">
          <w:type w:val="continuous"/>
          <w:pgSz w:w="11920" w:h="16840"/>
          <w:pgMar w:top="760" w:right="860" w:bottom="280" w:left="680" w:header="720" w:footer="720" w:gutter="0"/>
          <w:cols w:num="2" w:space="720" w:equalWidth="0">
            <w:col w:w="2707" w:space="824"/>
            <w:col w:w="6849"/>
          </w:cols>
        </w:sectPr>
      </w:pPr>
      <w:r w:rsidRPr="00754A7F">
        <w:rPr>
          <w:b/>
          <w:i/>
          <w:spacing w:val="5"/>
        </w:rPr>
        <w:t>D</w:t>
      </w:r>
      <w:r w:rsidRPr="00754A7F">
        <w:rPr>
          <w:b/>
          <w:i/>
          <w:spacing w:val="4"/>
        </w:rPr>
        <w:t>uti</w:t>
      </w:r>
      <w:r w:rsidRPr="00754A7F">
        <w:rPr>
          <w:b/>
          <w:i/>
          <w:spacing w:val="5"/>
        </w:rPr>
        <w:t>e</w:t>
      </w:r>
      <w:r w:rsidRPr="00754A7F">
        <w:rPr>
          <w:b/>
          <w:i/>
          <w:spacing w:val="4"/>
        </w:rPr>
        <w:t>s</w:t>
      </w:r>
      <w:r w:rsidRPr="00754A7F">
        <w:rPr>
          <w:b/>
          <w:i/>
        </w:rPr>
        <w:t>:</w:t>
      </w:r>
    </w:p>
    <w:p w14:paraId="1F0B7B87" w14:textId="77777777" w:rsidR="00974555" w:rsidRPr="00754A7F" w:rsidRDefault="00974555">
      <w:pPr>
        <w:spacing w:before="8" w:line="120" w:lineRule="exact"/>
        <w:rPr>
          <w:sz w:val="13"/>
          <w:szCs w:val="13"/>
        </w:rPr>
      </w:pPr>
    </w:p>
    <w:p w14:paraId="168EAD85" w14:textId="77777777" w:rsidR="00974555" w:rsidRPr="00754A7F" w:rsidRDefault="00754A7F">
      <w:pPr>
        <w:ind w:left="118"/>
      </w:pPr>
      <w:r w:rsidRPr="00754A7F">
        <w:rPr>
          <w:spacing w:val="11"/>
        </w:rPr>
        <w:t>P</w:t>
      </w:r>
      <w:r w:rsidRPr="00754A7F">
        <w:rPr>
          <w:spacing w:val="10"/>
        </w:rPr>
        <w:t>E</w:t>
      </w:r>
      <w:r w:rsidRPr="00754A7F">
        <w:rPr>
          <w:spacing w:val="9"/>
        </w:rPr>
        <w:t>RS</w:t>
      </w:r>
      <w:r w:rsidRPr="00754A7F">
        <w:rPr>
          <w:spacing w:val="10"/>
        </w:rPr>
        <w:t>ON</w:t>
      </w:r>
      <w:r w:rsidRPr="00754A7F">
        <w:rPr>
          <w:spacing w:val="7"/>
        </w:rPr>
        <w:t>A</w:t>
      </w:r>
      <w:r w:rsidRPr="00754A7F">
        <w:t>L</w:t>
      </w:r>
      <w:r w:rsidRPr="00754A7F">
        <w:rPr>
          <w:spacing w:val="9"/>
        </w:rPr>
        <w:t xml:space="preserve"> S</w:t>
      </w:r>
      <w:r w:rsidRPr="00754A7F">
        <w:rPr>
          <w:spacing w:val="10"/>
        </w:rPr>
        <w:t>KI</w:t>
      </w:r>
      <w:r w:rsidRPr="00754A7F">
        <w:rPr>
          <w:spacing w:val="8"/>
        </w:rPr>
        <w:t>LL</w:t>
      </w:r>
      <w:r w:rsidRPr="00754A7F">
        <w:t>S</w:t>
      </w:r>
    </w:p>
    <w:p w14:paraId="7AA37D60" w14:textId="77777777" w:rsidR="00974555" w:rsidRPr="00754A7F" w:rsidRDefault="00974555">
      <w:pPr>
        <w:spacing w:before="3" w:line="240" w:lineRule="exact"/>
        <w:rPr>
          <w:sz w:val="24"/>
          <w:szCs w:val="24"/>
        </w:rPr>
      </w:pPr>
    </w:p>
    <w:p w14:paraId="6D0DBAF4" w14:textId="77777777" w:rsidR="00974555" w:rsidRPr="00754A7F" w:rsidRDefault="00754A7F">
      <w:pPr>
        <w:spacing w:line="542" w:lineRule="auto"/>
        <w:ind w:left="118" w:right="23"/>
      </w:pPr>
      <w:r w:rsidRPr="00754A7F">
        <w:rPr>
          <w:i/>
          <w:spacing w:val="1"/>
        </w:rPr>
        <w:t>S</w:t>
      </w:r>
      <w:r w:rsidRPr="00754A7F">
        <w:rPr>
          <w:i/>
        </w:rPr>
        <w:t>ervice</w:t>
      </w:r>
      <w:r w:rsidRPr="00754A7F">
        <w:rPr>
          <w:i/>
          <w:spacing w:val="-5"/>
        </w:rPr>
        <w:t xml:space="preserve"> </w:t>
      </w:r>
      <w:r w:rsidRPr="00754A7F">
        <w:rPr>
          <w:i/>
          <w:spacing w:val="1"/>
        </w:rPr>
        <w:t>o</w:t>
      </w:r>
      <w:r w:rsidRPr="00754A7F">
        <w:rPr>
          <w:i/>
          <w:spacing w:val="-1"/>
        </w:rPr>
        <w:t>r</w:t>
      </w:r>
      <w:r w:rsidRPr="00754A7F">
        <w:rPr>
          <w:i/>
        </w:rPr>
        <w:t>ie</w:t>
      </w:r>
      <w:r w:rsidRPr="00754A7F">
        <w:rPr>
          <w:i/>
          <w:spacing w:val="1"/>
        </w:rPr>
        <w:t>n</w:t>
      </w:r>
      <w:r w:rsidRPr="00754A7F">
        <w:rPr>
          <w:i/>
        </w:rPr>
        <w:t>t</w:t>
      </w:r>
      <w:r w:rsidRPr="00754A7F">
        <w:rPr>
          <w:i/>
          <w:spacing w:val="1"/>
        </w:rPr>
        <w:t>a</w:t>
      </w:r>
      <w:r w:rsidRPr="00754A7F">
        <w:rPr>
          <w:i/>
        </w:rPr>
        <w:t>ted Res</w:t>
      </w:r>
      <w:r w:rsidRPr="00754A7F">
        <w:rPr>
          <w:i/>
          <w:spacing w:val="1"/>
        </w:rPr>
        <w:t>pon</w:t>
      </w:r>
      <w:r w:rsidRPr="00754A7F">
        <w:rPr>
          <w:i/>
          <w:spacing w:val="-1"/>
        </w:rPr>
        <w:t>s</w:t>
      </w:r>
      <w:r w:rsidRPr="00754A7F">
        <w:rPr>
          <w:i/>
        </w:rPr>
        <w:t>ive</w:t>
      </w:r>
      <w:r w:rsidRPr="00754A7F">
        <w:rPr>
          <w:i/>
          <w:spacing w:val="2"/>
        </w:rPr>
        <w:t>n</w:t>
      </w:r>
      <w:r w:rsidRPr="00754A7F">
        <w:rPr>
          <w:i/>
        </w:rPr>
        <w:t>ess Le</w:t>
      </w:r>
      <w:r w:rsidRPr="00754A7F">
        <w:rPr>
          <w:i/>
          <w:spacing w:val="1"/>
        </w:rPr>
        <w:t>ad</w:t>
      </w:r>
      <w:r w:rsidRPr="00754A7F">
        <w:rPr>
          <w:i/>
        </w:rPr>
        <w:t>er</w:t>
      </w:r>
      <w:r w:rsidRPr="00754A7F">
        <w:rPr>
          <w:i/>
          <w:spacing w:val="-1"/>
        </w:rPr>
        <w:t>s</w:t>
      </w:r>
      <w:r w:rsidRPr="00754A7F">
        <w:rPr>
          <w:i/>
          <w:spacing w:val="1"/>
        </w:rPr>
        <w:t>h</w:t>
      </w:r>
      <w:r w:rsidRPr="00754A7F">
        <w:rPr>
          <w:i/>
        </w:rPr>
        <w:t>ip</w:t>
      </w:r>
      <w:r w:rsidRPr="00754A7F">
        <w:rPr>
          <w:i/>
          <w:spacing w:val="-7"/>
        </w:rPr>
        <w:t xml:space="preserve"> </w:t>
      </w:r>
      <w:r w:rsidRPr="00754A7F">
        <w:rPr>
          <w:i/>
          <w:spacing w:val="-1"/>
        </w:rPr>
        <w:t>s</w:t>
      </w:r>
      <w:r w:rsidRPr="00754A7F">
        <w:rPr>
          <w:i/>
        </w:rPr>
        <w:t xml:space="preserve">kills </w:t>
      </w:r>
      <w:r w:rsidRPr="00754A7F">
        <w:rPr>
          <w:i/>
          <w:spacing w:val="1"/>
        </w:rPr>
        <w:t>P</w:t>
      </w:r>
      <w:r w:rsidRPr="00754A7F">
        <w:rPr>
          <w:i/>
          <w:spacing w:val="-1"/>
        </w:rPr>
        <w:t>r</w:t>
      </w:r>
      <w:r w:rsidRPr="00754A7F">
        <w:rPr>
          <w:i/>
          <w:spacing w:val="1"/>
        </w:rPr>
        <w:t>o</w:t>
      </w:r>
      <w:r w:rsidRPr="00754A7F">
        <w:rPr>
          <w:i/>
        </w:rPr>
        <w:t>fes</w:t>
      </w:r>
      <w:r w:rsidRPr="00754A7F">
        <w:rPr>
          <w:i/>
          <w:spacing w:val="-1"/>
        </w:rPr>
        <w:t>s</w:t>
      </w:r>
      <w:r w:rsidRPr="00754A7F">
        <w:rPr>
          <w:i/>
        </w:rPr>
        <w:t>i</w:t>
      </w:r>
      <w:r w:rsidRPr="00754A7F">
        <w:rPr>
          <w:i/>
          <w:spacing w:val="1"/>
        </w:rPr>
        <w:t>on</w:t>
      </w:r>
      <w:r w:rsidRPr="00754A7F">
        <w:rPr>
          <w:i/>
          <w:spacing w:val="1"/>
        </w:rPr>
        <w:t>a</w:t>
      </w:r>
      <w:r w:rsidRPr="00754A7F">
        <w:rPr>
          <w:i/>
        </w:rPr>
        <w:t>l</w:t>
      </w:r>
      <w:r w:rsidRPr="00754A7F">
        <w:rPr>
          <w:i/>
          <w:spacing w:val="-10"/>
        </w:rPr>
        <w:t xml:space="preserve"> </w:t>
      </w:r>
      <w:r w:rsidRPr="00754A7F">
        <w:rPr>
          <w:i/>
        </w:rPr>
        <w:t>j</w:t>
      </w:r>
      <w:r w:rsidRPr="00754A7F">
        <w:rPr>
          <w:i/>
          <w:spacing w:val="1"/>
        </w:rPr>
        <w:t>udg</w:t>
      </w:r>
      <w:r w:rsidRPr="00754A7F">
        <w:rPr>
          <w:i/>
        </w:rPr>
        <w:t>em</w:t>
      </w:r>
      <w:r w:rsidRPr="00754A7F">
        <w:rPr>
          <w:i/>
          <w:spacing w:val="1"/>
        </w:rPr>
        <w:t>en</w:t>
      </w:r>
      <w:r w:rsidRPr="00754A7F">
        <w:rPr>
          <w:i/>
        </w:rPr>
        <w:t>t P</w:t>
      </w:r>
      <w:r w:rsidRPr="00754A7F">
        <w:rPr>
          <w:i/>
          <w:spacing w:val="-1"/>
        </w:rPr>
        <w:t>r</w:t>
      </w:r>
      <w:r w:rsidRPr="00754A7F">
        <w:rPr>
          <w:i/>
          <w:spacing w:val="1"/>
        </w:rPr>
        <w:t>ob</w:t>
      </w:r>
      <w:r w:rsidRPr="00754A7F">
        <w:rPr>
          <w:i/>
        </w:rPr>
        <w:t>lem</w:t>
      </w:r>
      <w:r w:rsidRPr="00754A7F">
        <w:rPr>
          <w:i/>
          <w:spacing w:val="-6"/>
        </w:rPr>
        <w:t xml:space="preserve"> </w:t>
      </w:r>
      <w:r w:rsidRPr="00754A7F">
        <w:rPr>
          <w:i/>
          <w:spacing w:val="-1"/>
        </w:rPr>
        <w:t>s</w:t>
      </w:r>
      <w:r w:rsidRPr="00754A7F">
        <w:rPr>
          <w:i/>
          <w:spacing w:val="1"/>
        </w:rPr>
        <w:t>o</w:t>
      </w:r>
      <w:r w:rsidRPr="00754A7F">
        <w:rPr>
          <w:i/>
        </w:rPr>
        <w:t>lvi</w:t>
      </w:r>
      <w:r w:rsidRPr="00754A7F">
        <w:rPr>
          <w:i/>
          <w:spacing w:val="1"/>
        </w:rPr>
        <w:t>n</w:t>
      </w:r>
      <w:r w:rsidRPr="00754A7F">
        <w:rPr>
          <w:i/>
        </w:rPr>
        <w:t>g</w:t>
      </w:r>
    </w:p>
    <w:p w14:paraId="42CA1A9A" w14:textId="77777777" w:rsidR="00974555" w:rsidRPr="00754A7F" w:rsidRDefault="00754A7F">
      <w:pPr>
        <w:spacing w:before="9" w:line="543" w:lineRule="auto"/>
        <w:ind w:left="118" w:right="568"/>
        <w:jc w:val="both"/>
      </w:pPr>
      <w:r w:rsidRPr="00754A7F">
        <w:rPr>
          <w:i/>
          <w:spacing w:val="1"/>
        </w:rPr>
        <w:t>Sup</w:t>
      </w:r>
      <w:r w:rsidRPr="00754A7F">
        <w:rPr>
          <w:i/>
        </w:rPr>
        <w:t>er</w:t>
      </w:r>
      <w:r w:rsidRPr="00754A7F">
        <w:rPr>
          <w:i/>
          <w:spacing w:val="-5"/>
        </w:rPr>
        <w:t xml:space="preserve"> </w:t>
      </w:r>
      <w:r w:rsidRPr="00754A7F">
        <w:rPr>
          <w:i/>
          <w:spacing w:val="1"/>
        </w:rPr>
        <w:t>o</w:t>
      </w:r>
      <w:r w:rsidRPr="00754A7F">
        <w:rPr>
          <w:i/>
          <w:spacing w:val="-1"/>
        </w:rPr>
        <w:t>r</w:t>
      </w:r>
      <w:r w:rsidRPr="00754A7F">
        <w:rPr>
          <w:i/>
          <w:spacing w:val="1"/>
        </w:rPr>
        <w:t>g</w:t>
      </w:r>
      <w:r w:rsidRPr="00754A7F">
        <w:rPr>
          <w:i/>
          <w:spacing w:val="-1"/>
        </w:rPr>
        <w:t>a</w:t>
      </w:r>
      <w:r w:rsidRPr="00754A7F">
        <w:rPr>
          <w:i/>
          <w:spacing w:val="1"/>
        </w:rPr>
        <w:t>n</w:t>
      </w:r>
      <w:r w:rsidRPr="00754A7F">
        <w:rPr>
          <w:i/>
        </w:rPr>
        <w:t>i</w:t>
      </w:r>
      <w:r w:rsidRPr="00754A7F">
        <w:rPr>
          <w:i/>
          <w:spacing w:val="-1"/>
        </w:rPr>
        <w:t>s</w:t>
      </w:r>
      <w:r w:rsidRPr="00754A7F">
        <w:rPr>
          <w:i/>
        </w:rPr>
        <w:t>ed De</w:t>
      </w:r>
      <w:r w:rsidRPr="00754A7F">
        <w:rPr>
          <w:i/>
          <w:spacing w:val="1"/>
        </w:rPr>
        <w:t>c</w:t>
      </w:r>
      <w:r w:rsidRPr="00754A7F">
        <w:rPr>
          <w:i/>
        </w:rPr>
        <w:t>i</w:t>
      </w:r>
      <w:r w:rsidRPr="00754A7F">
        <w:rPr>
          <w:i/>
          <w:spacing w:val="-1"/>
        </w:rPr>
        <w:t>s</w:t>
      </w:r>
      <w:r w:rsidRPr="00754A7F">
        <w:rPr>
          <w:i/>
        </w:rPr>
        <w:t>i</w:t>
      </w:r>
      <w:r w:rsidRPr="00754A7F">
        <w:rPr>
          <w:i/>
          <w:spacing w:val="1"/>
        </w:rPr>
        <w:t>o</w:t>
      </w:r>
      <w:r w:rsidRPr="00754A7F">
        <w:rPr>
          <w:i/>
        </w:rPr>
        <w:t>n</w:t>
      </w:r>
      <w:r w:rsidRPr="00754A7F">
        <w:rPr>
          <w:i/>
          <w:spacing w:val="-6"/>
        </w:rPr>
        <w:t xml:space="preserve"> </w:t>
      </w:r>
      <w:r w:rsidRPr="00754A7F">
        <w:rPr>
          <w:i/>
        </w:rPr>
        <w:t>m</w:t>
      </w:r>
      <w:r w:rsidRPr="00754A7F">
        <w:rPr>
          <w:i/>
          <w:spacing w:val="1"/>
        </w:rPr>
        <w:t>a</w:t>
      </w:r>
      <w:r w:rsidRPr="00754A7F">
        <w:rPr>
          <w:i/>
        </w:rPr>
        <w:t>ki</w:t>
      </w:r>
      <w:r w:rsidRPr="00754A7F">
        <w:rPr>
          <w:i/>
          <w:spacing w:val="1"/>
        </w:rPr>
        <w:t>n</w:t>
      </w:r>
      <w:r w:rsidRPr="00754A7F">
        <w:rPr>
          <w:i/>
        </w:rPr>
        <w:t>g E</w:t>
      </w:r>
      <w:r w:rsidRPr="00754A7F">
        <w:rPr>
          <w:i/>
          <w:spacing w:val="1"/>
        </w:rPr>
        <w:t>n</w:t>
      </w:r>
      <w:r w:rsidRPr="00754A7F">
        <w:rPr>
          <w:i/>
        </w:rPr>
        <w:t>er</w:t>
      </w:r>
      <w:r w:rsidRPr="00754A7F">
        <w:rPr>
          <w:i/>
          <w:spacing w:val="1"/>
        </w:rPr>
        <w:t>g</w:t>
      </w:r>
      <w:r w:rsidRPr="00754A7F">
        <w:rPr>
          <w:i/>
        </w:rPr>
        <w:t>etic</w:t>
      </w:r>
    </w:p>
    <w:p w14:paraId="5E6B5871" w14:textId="77777777" w:rsidR="00974555" w:rsidRPr="00754A7F" w:rsidRDefault="00754A7F">
      <w:pPr>
        <w:spacing w:before="9"/>
        <w:ind w:left="118"/>
      </w:pPr>
      <w:r w:rsidRPr="00754A7F">
        <w:rPr>
          <w:i/>
          <w:spacing w:val="1"/>
        </w:rPr>
        <w:t>S</w:t>
      </w:r>
      <w:r w:rsidRPr="00754A7F">
        <w:rPr>
          <w:i/>
        </w:rPr>
        <w:t>elf</w:t>
      </w:r>
      <w:r w:rsidRPr="00754A7F">
        <w:rPr>
          <w:i/>
          <w:spacing w:val="-3"/>
        </w:rPr>
        <w:t xml:space="preserve"> </w:t>
      </w:r>
      <w:r w:rsidRPr="00754A7F">
        <w:rPr>
          <w:i/>
        </w:rPr>
        <w:t>c</w:t>
      </w:r>
      <w:r w:rsidRPr="00754A7F">
        <w:rPr>
          <w:i/>
          <w:spacing w:val="1"/>
        </w:rPr>
        <w:t>on</w:t>
      </w:r>
      <w:r w:rsidRPr="00754A7F">
        <w:rPr>
          <w:i/>
        </w:rPr>
        <w:t>t</w:t>
      </w:r>
      <w:r w:rsidRPr="00754A7F">
        <w:rPr>
          <w:i/>
          <w:spacing w:val="-1"/>
        </w:rPr>
        <w:t>r</w:t>
      </w:r>
      <w:r w:rsidRPr="00754A7F">
        <w:rPr>
          <w:i/>
          <w:spacing w:val="1"/>
        </w:rPr>
        <w:t>o</w:t>
      </w:r>
      <w:r w:rsidRPr="00754A7F">
        <w:rPr>
          <w:i/>
        </w:rPr>
        <w:t>l</w:t>
      </w:r>
    </w:p>
    <w:p w14:paraId="572CC05D" w14:textId="77777777" w:rsidR="00974555" w:rsidRPr="00754A7F" w:rsidRDefault="00974555">
      <w:pPr>
        <w:spacing w:before="11" w:line="280" w:lineRule="exact"/>
        <w:rPr>
          <w:sz w:val="28"/>
          <w:szCs w:val="28"/>
        </w:rPr>
      </w:pPr>
    </w:p>
    <w:p w14:paraId="6ADC9D67" w14:textId="77777777" w:rsidR="00974555" w:rsidRPr="00754A7F" w:rsidRDefault="00754A7F">
      <w:pPr>
        <w:spacing w:line="524" w:lineRule="auto"/>
        <w:ind w:left="118" w:right="-34"/>
      </w:pPr>
      <w:r w:rsidRPr="00754A7F">
        <w:rPr>
          <w:i/>
        </w:rPr>
        <w:t>Ex</w:t>
      </w:r>
      <w:r w:rsidRPr="00754A7F">
        <w:rPr>
          <w:i/>
          <w:spacing w:val="1"/>
        </w:rPr>
        <w:t>c</w:t>
      </w:r>
      <w:r w:rsidRPr="00754A7F">
        <w:rPr>
          <w:i/>
        </w:rPr>
        <w:t>elle</w:t>
      </w:r>
      <w:r w:rsidRPr="00754A7F">
        <w:rPr>
          <w:i/>
          <w:spacing w:val="1"/>
        </w:rPr>
        <w:t>n</w:t>
      </w:r>
      <w:r w:rsidRPr="00754A7F">
        <w:rPr>
          <w:i/>
        </w:rPr>
        <w:t>t</w:t>
      </w:r>
      <w:r w:rsidRPr="00754A7F">
        <w:rPr>
          <w:i/>
          <w:spacing w:val="-6"/>
        </w:rPr>
        <w:t xml:space="preserve"> </w:t>
      </w:r>
      <w:r w:rsidRPr="00754A7F">
        <w:rPr>
          <w:i/>
        </w:rPr>
        <w:t>c</w:t>
      </w:r>
      <w:r w:rsidRPr="00754A7F">
        <w:rPr>
          <w:i/>
          <w:spacing w:val="1"/>
        </w:rPr>
        <w:t>o</w:t>
      </w:r>
      <w:r w:rsidRPr="00754A7F">
        <w:rPr>
          <w:i/>
        </w:rPr>
        <w:t>mm</w:t>
      </w:r>
      <w:r w:rsidRPr="00754A7F">
        <w:rPr>
          <w:i/>
          <w:spacing w:val="1"/>
        </w:rPr>
        <w:t>un</w:t>
      </w:r>
      <w:r w:rsidRPr="00754A7F">
        <w:rPr>
          <w:i/>
        </w:rPr>
        <w:t>ic</w:t>
      </w:r>
      <w:r w:rsidRPr="00754A7F">
        <w:rPr>
          <w:i/>
          <w:spacing w:val="1"/>
        </w:rPr>
        <w:t>a</w:t>
      </w:r>
      <w:r w:rsidRPr="00754A7F">
        <w:rPr>
          <w:i/>
        </w:rPr>
        <w:t>t</w:t>
      </w:r>
      <w:r w:rsidRPr="00754A7F">
        <w:rPr>
          <w:i/>
          <w:spacing w:val="1"/>
        </w:rPr>
        <w:t>o</w:t>
      </w:r>
      <w:r w:rsidRPr="00754A7F">
        <w:rPr>
          <w:i/>
        </w:rPr>
        <w:t>r T</w:t>
      </w:r>
      <w:r w:rsidRPr="00754A7F">
        <w:rPr>
          <w:i/>
          <w:spacing w:val="1"/>
        </w:rPr>
        <w:t>a</w:t>
      </w:r>
      <w:r w:rsidRPr="00754A7F">
        <w:rPr>
          <w:i/>
        </w:rPr>
        <w:t>ctf</w:t>
      </w:r>
      <w:r w:rsidRPr="00754A7F">
        <w:rPr>
          <w:i/>
          <w:spacing w:val="1"/>
        </w:rPr>
        <w:t>u</w:t>
      </w:r>
      <w:r w:rsidRPr="00754A7F">
        <w:rPr>
          <w:i/>
        </w:rPr>
        <w:t>l</w:t>
      </w:r>
      <w:r w:rsidRPr="00754A7F">
        <w:rPr>
          <w:i/>
          <w:spacing w:val="-1"/>
        </w:rPr>
        <w:t xml:space="preserve"> </w:t>
      </w:r>
      <w:r w:rsidRPr="00754A7F">
        <w:rPr>
          <w:i/>
        </w:rPr>
        <w:t>&amp;</w:t>
      </w:r>
      <w:r w:rsidRPr="00754A7F">
        <w:rPr>
          <w:i/>
          <w:spacing w:val="-7"/>
        </w:rPr>
        <w:t xml:space="preserve"> </w:t>
      </w:r>
      <w:r w:rsidRPr="00754A7F">
        <w:rPr>
          <w:i/>
          <w:spacing w:val="1"/>
        </w:rPr>
        <w:t>a</w:t>
      </w:r>
      <w:r w:rsidRPr="00754A7F">
        <w:rPr>
          <w:i/>
          <w:spacing w:val="-1"/>
        </w:rPr>
        <w:t>r</w:t>
      </w:r>
      <w:r w:rsidRPr="00754A7F">
        <w:rPr>
          <w:i/>
        </w:rPr>
        <w:t>tic</w:t>
      </w:r>
      <w:r w:rsidRPr="00754A7F">
        <w:rPr>
          <w:i/>
          <w:spacing w:val="1"/>
        </w:rPr>
        <w:t>u</w:t>
      </w:r>
      <w:r w:rsidRPr="00754A7F">
        <w:rPr>
          <w:i/>
        </w:rPr>
        <w:t>l</w:t>
      </w:r>
      <w:r w:rsidRPr="00754A7F">
        <w:rPr>
          <w:i/>
          <w:spacing w:val="1"/>
        </w:rPr>
        <w:t>a</w:t>
      </w:r>
      <w:r w:rsidRPr="00754A7F">
        <w:rPr>
          <w:i/>
        </w:rPr>
        <w:t>te P</w:t>
      </w:r>
      <w:r w:rsidRPr="00754A7F">
        <w:rPr>
          <w:i/>
          <w:spacing w:val="-1"/>
        </w:rPr>
        <w:t>r</w:t>
      </w:r>
      <w:r w:rsidRPr="00754A7F">
        <w:rPr>
          <w:i/>
          <w:spacing w:val="1"/>
        </w:rPr>
        <w:t>ob</w:t>
      </w:r>
      <w:r w:rsidRPr="00754A7F">
        <w:rPr>
          <w:i/>
        </w:rPr>
        <w:t>lem</w:t>
      </w:r>
      <w:r w:rsidRPr="00754A7F">
        <w:rPr>
          <w:i/>
          <w:spacing w:val="-5"/>
        </w:rPr>
        <w:t xml:space="preserve"> </w:t>
      </w:r>
      <w:r w:rsidRPr="00754A7F">
        <w:rPr>
          <w:i/>
          <w:spacing w:val="-1"/>
        </w:rPr>
        <w:t>s</w:t>
      </w:r>
      <w:r w:rsidRPr="00754A7F">
        <w:rPr>
          <w:i/>
          <w:spacing w:val="1"/>
        </w:rPr>
        <w:t>o</w:t>
      </w:r>
      <w:r w:rsidRPr="00754A7F">
        <w:rPr>
          <w:i/>
        </w:rPr>
        <w:t>lvi</w:t>
      </w:r>
      <w:r w:rsidRPr="00754A7F">
        <w:rPr>
          <w:i/>
          <w:spacing w:val="1"/>
        </w:rPr>
        <w:t>n</w:t>
      </w:r>
      <w:r w:rsidRPr="00754A7F">
        <w:rPr>
          <w:i/>
        </w:rPr>
        <w:t>g</w:t>
      </w:r>
    </w:p>
    <w:p w14:paraId="2C8F6EA8" w14:textId="77777777" w:rsidR="00974555" w:rsidRPr="00754A7F" w:rsidRDefault="00754A7F">
      <w:pPr>
        <w:spacing w:before="28"/>
        <w:ind w:left="118"/>
      </w:pPr>
      <w:r w:rsidRPr="00754A7F">
        <w:rPr>
          <w:i/>
          <w:spacing w:val="-3"/>
        </w:rPr>
        <w:t>W</w:t>
      </w:r>
      <w:r w:rsidRPr="00754A7F">
        <w:rPr>
          <w:i/>
          <w:spacing w:val="3"/>
        </w:rPr>
        <w:t>e</w:t>
      </w:r>
      <w:r w:rsidRPr="00754A7F">
        <w:rPr>
          <w:i/>
        </w:rPr>
        <w:t>ll</w:t>
      </w:r>
      <w:r w:rsidRPr="00754A7F">
        <w:rPr>
          <w:i/>
          <w:spacing w:val="-4"/>
        </w:rPr>
        <w:t xml:space="preserve"> </w:t>
      </w:r>
      <w:r w:rsidRPr="00754A7F">
        <w:rPr>
          <w:i/>
          <w:spacing w:val="1"/>
        </w:rPr>
        <w:t>o</w:t>
      </w:r>
      <w:r w:rsidRPr="00754A7F">
        <w:rPr>
          <w:i/>
          <w:spacing w:val="-1"/>
        </w:rPr>
        <w:t>r</w:t>
      </w:r>
      <w:r w:rsidRPr="00754A7F">
        <w:rPr>
          <w:i/>
          <w:spacing w:val="1"/>
        </w:rPr>
        <w:t>gan</w:t>
      </w:r>
      <w:r w:rsidRPr="00754A7F">
        <w:rPr>
          <w:i/>
        </w:rPr>
        <w:t>i</w:t>
      </w:r>
      <w:r w:rsidRPr="00754A7F">
        <w:rPr>
          <w:i/>
          <w:spacing w:val="-1"/>
        </w:rPr>
        <w:t>s</w:t>
      </w:r>
      <w:r w:rsidRPr="00754A7F">
        <w:rPr>
          <w:i/>
        </w:rPr>
        <w:t>ed</w:t>
      </w:r>
    </w:p>
    <w:p w14:paraId="1594EEC9" w14:textId="77777777" w:rsidR="00974555" w:rsidRPr="00754A7F" w:rsidRDefault="00974555">
      <w:pPr>
        <w:spacing w:before="8" w:line="280" w:lineRule="exact"/>
        <w:rPr>
          <w:sz w:val="28"/>
          <w:szCs w:val="28"/>
        </w:rPr>
      </w:pPr>
    </w:p>
    <w:p w14:paraId="0D996100" w14:textId="77777777" w:rsidR="00974555" w:rsidRPr="00754A7F" w:rsidRDefault="00754A7F">
      <w:pPr>
        <w:ind w:left="118"/>
      </w:pPr>
      <w:r w:rsidRPr="00754A7F">
        <w:rPr>
          <w:i/>
          <w:spacing w:val="1"/>
        </w:rPr>
        <w:t>In</w:t>
      </w:r>
      <w:r w:rsidRPr="00754A7F">
        <w:rPr>
          <w:i/>
        </w:rPr>
        <w:t>fl</w:t>
      </w:r>
      <w:r w:rsidRPr="00754A7F">
        <w:rPr>
          <w:i/>
          <w:spacing w:val="1"/>
        </w:rPr>
        <w:t>u</w:t>
      </w:r>
      <w:r w:rsidRPr="00754A7F">
        <w:rPr>
          <w:i/>
        </w:rPr>
        <w:t>e</w:t>
      </w:r>
      <w:r w:rsidRPr="00754A7F">
        <w:rPr>
          <w:i/>
          <w:spacing w:val="1"/>
        </w:rPr>
        <w:t>n</w:t>
      </w:r>
      <w:r w:rsidRPr="00754A7F">
        <w:rPr>
          <w:i/>
        </w:rPr>
        <w:t>ci</w:t>
      </w:r>
      <w:r w:rsidRPr="00754A7F">
        <w:rPr>
          <w:i/>
          <w:spacing w:val="1"/>
        </w:rPr>
        <w:t>n</w:t>
      </w:r>
      <w:r w:rsidRPr="00754A7F">
        <w:rPr>
          <w:i/>
        </w:rPr>
        <w:t>g</w:t>
      </w:r>
      <w:r w:rsidRPr="00754A7F">
        <w:rPr>
          <w:i/>
          <w:spacing w:val="-10"/>
        </w:rPr>
        <w:t xml:space="preserve"> </w:t>
      </w:r>
      <w:r w:rsidRPr="00754A7F">
        <w:rPr>
          <w:i/>
          <w:spacing w:val="-1"/>
        </w:rPr>
        <w:t>s</w:t>
      </w:r>
      <w:r w:rsidRPr="00754A7F">
        <w:rPr>
          <w:i/>
        </w:rPr>
        <w:t>kills</w:t>
      </w:r>
    </w:p>
    <w:p w14:paraId="502AF785" w14:textId="77777777" w:rsidR="00974555" w:rsidRPr="00754A7F" w:rsidRDefault="00974555">
      <w:pPr>
        <w:spacing w:before="6" w:line="180" w:lineRule="exact"/>
        <w:rPr>
          <w:sz w:val="18"/>
          <w:szCs w:val="18"/>
        </w:rPr>
      </w:pPr>
    </w:p>
    <w:p w14:paraId="1B667DD7" w14:textId="77777777" w:rsidR="00974555" w:rsidRPr="00754A7F" w:rsidRDefault="00974555">
      <w:pPr>
        <w:spacing w:line="200" w:lineRule="exact"/>
      </w:pPr>
    </w:p>
    <w:p w14:paraId="45F65063" w14:textId="77777777" w:rsidR="00974555" w:rsidRPr="00754A7F" w:rsidRDefault="00974555">
      <w:pPr>
        <w:spacing w:line="200" w:lineRule="exact"/>
      </w:pPr>
    </w:p>
    <w:p w14:paraId="1576B10C" w14:textId="77777777" w:rsidR="00974555" w:rsidRPr="00754A7F" w:rsidRDefault="00974555">
      <w:pPr>
        <w:spacing w:line="200" w:lineRule="exact"/>
      </w:pPr>
    </w:p>
    <w:p w14:paraId="0572CCFD" w14:textId="77777777" w:rsidR="00974555" w:rsidRPr="00754A7F" w:rsidRDefault="00974555">
      <w:pPr>
        <w:spacing w:line="200" w:lineRule="exact"/>
      </w:pPr>
    </w:p>
    <w:p w14:paraId="202EBF28" w14:textId="77777777" w:rsidR="00974555" w:rsidRPr="00754A7F" w:rsidRDefault="00974555">
      <w:pPr>
        <w:spacing w:line="200" w:lineRule="exact"/>
      </w:pPr>
    </w:p>
    <w:p w14:paraId="3C6832AE" w14:textId="77777777" w:rsidR="00974555" w:rsidRPr="00754A7F" w:rsidRDefault="00754A7F">
      <w:pPr>
        <w:spacing w:line="517" w:lineRule="auto"/>
        <w:ind w:left="150" w:right="101"/>
      </w:pPr>
      <w:r w:rsidRPr="00754A7F">
        <w:rPr>
          <w:spacing w:val="12"/>
        </w:rPr>
        <w:t>P</w:t>
      </w:r>
      <w:r w:rsidRPr="00754A7F">
        <w:rPr>
          <w:spacing w:val="9"/>
        </w:rPr>
        <w:t>R</w:t>
      </w:r>
      <w:r w:rsidRPr="00754A7F">
        <w:rPr>
          <w:spacing w:val="10"/>
        </w:rPr>
        <w:t>O</w:t>
      </w:r>
      <w:r w:rsidRPr="00754A7F">
        <w:rPr>
          <w:spacing w:val="9"/>
        </w:rPr>
        <w:t>F</w:t>
      </w:r>
      <w:r w:rsidRPr="00754A7F">
        <w:rPr>
          <w:spacing w:val="10"/>
        </w:rPr>
        <w:t>E</w:t>
      </w:r>
      <w:r w:rsidRPr="00754A7F">
        <w:rPr>
          <w:spacing w:val="9"/>
        </w:rPr>
        <w:t>SS</w:t>
      </w:r>
      <w:r w:rsidRPr="00754A7F">
        <w:rPr>
          <w:spacing w:val="10"/>
        </w:rPr>
        <w:t>ION</w:t>
      </w:r>
      <w:r w:rsidRPr="00754A7F">
        <w:rPr>
          <w:spacing w:val="7"/>
        </w:rPr>
        <w:t>A</w:t>
      </w:r>
      <w:r w:rsidRPr="00754A7F">
        <w:t xml:space="preserve">L </w:t>
      </w:r>
      <w:r w:rsidRPr="00754A7F">
        <w:rPr>
          <w:i/>
        </w:rPr>
        <w:t>Fi</w:t>
      </w:r>
      <w:r w:rsidRPr="00754A7F">
        <w:rPr>
          <w:i/>
          <w:spacing w:val="-1"/>
        </w:rPr>
        <w:t>r</w:t>
      </w:r>
      <w:r w:rsidRPr="00754A7F">
        <w:rPr>
          <w:i/>
        </w:rPr>
        <w:t>e</w:t>
      </w:r>
      <w:r w:rsidRPr="00754A7F">
        <w:rPr>
          <w:i/>
          <w:spacing w:val="-2"/>
        </w:rPr>
        <w:t xml:space="preserve"> </w:t>
      </w:r>
      <w:r w:rsidRPr="00754A7F">
        <w:rPr>
          <w:i/>
          <w:spacing w:val="1"/>
        </w:rPr>
        <w:t>Sa</w:t>
      </w:r>
      <w:r w:rsidRPr="00754A7F">
        <w:rPr>
          <w:i/>
        </w:rPr>
        <w:t>fety</w:t>
      </w:r>
      <w:r w:rsidRPr="00754A7F">
        <w:rPr>
          <w:i/>
          <w:spacing w:val="-4"/>
        </w:rPr>
        <w:t xml:space="preserve"> </w:t>
      </w:r>
      <w:r w:rsidRPr="00754A7F">
        <w:rPr>
          <w:i/>
          <w:spacing w:val="-1"/>
        </w:rPr>
        <w:t>C</w:t>
      </w:r>
      <w:r w:rsidRPr="00754A7F">
        <w:rPr>
          <w:i/>
        </w:rPr>
        <w:t>ert</w:t>
      </w:r>
      <w:r w:rsidRPr="00754A7F">
        <w:rPr>
          <w:i/>
          <w:spacing w:val="-1"/>
        </w:rPr>
        <w:t>i</w:t>
      </w:r>
      <w:r w:rsidRPr="00754A7F">
        <w:rPr>
          <w:i/>
        </w:rPr>
        <w:t>fic</w:t>
      </w:r>
      <w:r w:rsidRPr="00754A7F">
        <w:rPr>
          <w:i/>
          <w:spacing w:val="1"/>
        </w:rPr>
        <w:t>a</w:t>
      </w:r>
      <w:r w:rsidRPr="00754A7F">
        <w:rPr>
          <w:i/>
        </w:rPr>
        <w:t>te A</w:t>
      </w:r>
      <w:r w:rsidRPr="00754A7F">
        <w:rPr>
          <w:i/>
          <w:spacing w:val="1"/>
        </w:rPr>
        <w:t>d</w:t>
      </w:r>
      <w:r w:rsidRPr="00754A7F">
        <w:rPr>
          <w:i/>
        </w:rPr>
        <w:t>v</w:t>
      </w:r>
      <w:r w:rsidRPr="00754A7F">
        <w:rPr>
          <w:i/>
          <w:spacing w:val="1"/>
        </w:rPr>
        <w:t>an</w:t>
      </w:r>
      <w:r w:rsidRPr="00754A7F">
        <w:rPr>
          <w:i/>
        </w:rPr>
        <w:t>c</w:t>
      </w:r>
      <w:r w:rsidRPr="00754A7F">
        <w:rPr>
          <w:i/>
          <w:spacing w:val="1"/>
        </w:rPr>
        <w:t>e</w:t>
      </w:r>
      <w:r w:rsidRPr="00754A7F">
        <w:rPr>
          <w:i/>
        </w:rPr>
        <w:t>d</w:t>
      </w:r>
      <w:r w:rsidRPr="00754A7F">
        <w:rPr>
          <w:i/>
          <w:spacing w:val="-9"/>
        </w:rPr>
        <w:t xml:space="preserve"> </w:t>
      </w:r>
      <w:r w:rsidRPr="00754A7F">
        <w:rPr>
          <w:i/>
        </w:rPr>
        <w:t>Fi</w:t>
      </w:r>
      <w:r w:rsidRPr="00754A7F">
        <w:rPr>
          <w:i/>
          <w:spacing w:val="-1"/>
        </w:rPr>
        <w:t>rs</w:t>
      </w:r>
      <w:r w:rsidRPr="00754A7F">
        <w:rPr>
          <w:i/>
        </w:rPr>
        <w:t>t</w:t>
      </w:r>
      <w:r w:rsidRPr="00754A7F">
        <w:rPr>
          <w:i/>
          <w:spacing w:val="-4"/>
        </w:rPr>
        <w:t xml:space="preserve"> </w:t>
      </w:r>
      <w:r w:rsidRPr="00754A7F">
        <w:rPr>
          <w:i/>
          <w:spacing w:val="1"/>
        </w:rPr>
        <w:t>A</w:t>
      </w:r>
      <w:r w:rsidRPr="00754A7F">
        <w:rPr>
          <w:i/>
        </w:rPr>
        <w:t>id</w:t>
      </w:r>
    </w:p>
    <w:p w14:paraId="046D0C30" w14:textId="77777777" w:rsidR="00974555" w:rsidRPr="00754A7F" w:rsidRDefault="00754A7F">
      <w:pPr>
        <w:spacing w:before="35"/>
        <w:ind w:left="150"/>
      </w:pPr>
      <w:r w:rsidRPr="00754A7F">
        <w:rPr>
          <w:i/>
        </w:rPr>
        <w:t>F</w:t>
      </w:r>
      <w:r w:rsidRPr="00754A7F">
        <w:rPr>
          <w:i/>
          <w:spacing w:val="-1"/>
        </w:rPr>
        <w:t>r</w:t>
      </w:r>
      <w:r w:rsidRPr="00754A7F">
        <w:rPr>
          <w:i/>
        </w:rPr>
        <w:t>e</w:t>
      </w:r>
      <w:r w:rsidRPr="00754A7F">
        <w:rPr>
          <w:i/>
          <w:spacing w:val="1"/>
        </w:rPr>
        <w:t>n</w:t>
      </w:r>
      <w:r w:rsidRPr="00754A7F">
        <w:rPr>
          <w:i/>
        </w:rPr>
        <w:t>ch</w:t>
      </w:r>
      <w:r w:rsidRPr="00754A7F">
        <w:rPr>
          <w:i/>
          <w:spacing w:val="-4"/>
        </w:rPr>
        <w:t xml:space="preserve"> </w:t>
      </w:r>
      <w:r w:rsidRPr="00754A7F">
        <w:rPr>
          <w:i/>
          <w:spacing w:val="1"/>
        </w:rPr>
        <w:t>Sp</w:t>
      </w:r>
      <w:r w:rsidRPr="00754A7F">
        <w:rPr>
          <w:i/>
          <w:spacing w:val="-2"/>
        </w:rPr>
        <w:t>e</w:t>
      </w:r>
      <w:r w:rsidRPr="00754A7F">
        <w:rPr>
          <w:i/>
          <w:spacing w:val="1"/>
        </w:rPr>
        <w:t>a</w:t>
      </w:r>
      <w:r w:rsidRPr="00754A7F">
        <w:rPr>
          <w:i/>
        </w:rPr>
        <w:t>k</w:t>
      </w:r>
      <w:r w:rsidRPr="00754A7F">
        <w:rPr>
          <w:i/>
          <w:spacing w:val="1"/>
        </w:rPr>
        <w:t>e</w:t>
      </w:r>
      <w:r w:rsidRPr="00754A7F">
        <w:rPr>
          <w:i/>
        </w:rPr>
        <w:t>r</w:t>
      </w:r>
    </w:p>
    <w:p w14:paraId="66795225" w14:textId="77777777" w:rsidR="00974555" w:rsidRPr="00754A7F" w:rsidRDefault="00974555">
      <w:pPr>
        <w:spacing w:before="11" w:line="280" w:lineRule="exact"/>
        <w:rPr>
          <w:sz w:val="28"/>
          <w:szCs w:val="28"/>
        </w:rPr>
      </w:pPr>
    </w:p>
    <w:p w14:paraId="575144EF" w14:textId="77777777" w:rsidR="00974555" w:rsidRPr="00754A7F" w:rsidRDefault="00754A7F">
      <w:pPr>
        <w:ind w:left="150"/>
      </w:pPr>
      <w:r w:rsidRPr="00754A7F">
        <w:rPr>
          <w:i/>
        </w:rPr>
        <w:t>Germ</w:t>
      </w:r>
      <w:r w:rsidRPr="00754A7F">
        <w:rPr>
          <w:i/>
          <w:spacing w:val="1"/>
        </w:rPr>
        <w:t>a</w:t>
      </w:r>
      <w:r w:rsidRPr="00754A7F">
        <w:rPr>
          <w:i/>
        </w:rPr>
        <w:t>n</w:t>
      </w:r>
      <w:r w:rsidRPr="00754A7F">
        <w:rPr>
          <w:i/>
          <w:spacing w:val="-6"/>
        </w:rPr>
        <w:t xml:space="preserve"> </w:t>
      </w:r>
      <w:r w:rsidRPr="00754A7F">
        <w:rPr>
          <w:i/>
          <w:spacing w:val="1"/>
        </w:rPr>
        <w:t>Sp</w:t>
      </w:r>
      <w:r w:rsidRPr="00754A7F">
        <w:rPr>
          <w:i/>
        </w:rPr>
        <w:t>e</w:t>
      </w:r>
      <w:r w:rsidRPr="00754A7F">
        <w:rPr>
          <w:i/>
          <w:spacing w:val="1"/>
        </w:rPr>
        <w:t>a</w:t>
      </w:r>
      <w:r w:rsidRPr="00754A7F">
        <w:rPr>
          <w:i/>
        </w:rPr>
        <w:t>k</w:t>
      </w:r>
      <w:r w:rsidRPr="00754A7F">
        <w:rPr>
          <w:i/>
          <w:spacing w:val="1"/>
        </w:rPr>
        <w:t>e</w:t>
      </w:r>
      <w:r w:rsidRPr="00754A7F">
        <w:rPr>
          <w:i/>
        </w:rPr>
        <w:t>r</w:t>
      </w:r>
    </w:p>
    <w:p w14:paraId="63CE6973" w14:textId="77777777" w:rsidR="00974555" w:rsidRPr="00754A7F" w:rsidRDefault="00754A7F">
      <w:pPr>
        <w:spacing w:before="75"/>
      </w:pPr>
      <w:r w:rsidRPr="00754A7F">
        <w:br w:type="column"/>
      </w:r>
      <w:r w:rsidRPr="00754A7F">
        <w:rPr>
          <w:b/>
          <w:i/>
          <w:spacing w:val="3"/>
        </w:rPr>
        <w:t>Ho</w:t>
      </w:r>
      <w:r w:rsidRPr="00754A7F">
        <w:rPr>
          <w:b/>
          <w:i/>
          <w:spacing w:val="2"/>
        </w:rPr>
        <w:t>s</w:t>
      </w:r>
      <w:r w:rsidRPr="00754A7F">
        <w:rPr>
          <w:b/>
          <w:i/>
          <w:spacing w:val="3"/>
        </w:rPr>
        <w:t>p</w:t>
      </w:r>
      <w:r w:rsidRPr="00754A7F">
        <w:rPr>
          <w:b/>
          <w:i/>
          <w:spacing w:val="2"/>
        </w:rPr>
        <w:t>i</w:t>
      </w:r>
      <w:r w:rsidRPr="00754A7F">
        <w:rPr>
          <w:b/>
          <w:i/>
        </w:rPr>
        <w:t>t</w:t>
      </w:r>
      <w:r w:rsidRPr="00754A7F">
        <w:rPr>
          <w:b/>
          <w:i/>
          <w:spacing w:val="3"/>
        </w:rPr>
        <w:t>a</w:t>
      </w:r>
      <w:r w:rsidRPr="00754A7F">
        <w:rPr>
          <w:b/>
          <w:i/>
          <w:spacing w:val="2"/>
        </w:rPr>
        <w:t>lit</w:t>
      </w:r>
      <w:r w:rsidRPr="00754A7F">
        <w:rPr>
          <w:b/>
          <w:i/>
        </w:rPr>
        <w:t>y</w:t>
      </w:r>
      <w:r w:rsidRPr="00754A7F">
        <w:rPr>
          <w:b/>
          <w:i/>
          <w:spacing w:val="-4"/>
        </w:rPr>
        <w:t xml:space="preserve"> </w:t>
      </w:r>
      <w:r w:rsidRPr="00754A7F">
        <w:rPr>
          <w:b/>
          <w:i/>
          <w:spacing w:val="1"/>
        </w:rPr>
        <w:t>Co</w:t>
      </w:r>
      <w:r w:rsidRPr="00754A7F">
        <w:rPr>
          <w:b/>
          <w:i/>
          <w:spacing w:val="3"/>
        </w:rPr>
        <w:t>m</w:t>
      </w:r>
      <w:r w:rsidRPr="00754A7F">
        <w:rPr>
          <w:b/>
          <w:i/>
          <w:spacing w:val="1"/>
        </w:rPr>
        <w:t>p</w:t>
      </w:r>
      <w:r w:rsidRPr="00754A7F">
        <w:rPr>
          <w:b/>
          <w:i/>
          <w:spacing w:val="3"/>
        </w:rPr>
        <w:t>a</w:t>
      </w:r>
      <w:r w:rsidRPr="00754A7F">
        <w:rPr>
          <w:b/>
          <w:i/>
          <w:spacing w:val="2"/>
        </w:rPr>
        <w:t>n</w:t>
      </w:r>
      <w:r w:rsidRPr="00754A7F">
        <w:rPr>
          <w:b/>
          <w:i/>
        </w:rPr>
        <w:t>y</w:t>
      </w:r>
      <w:r w:rsidRPr="00754A7F">
        <w:rPr>
          <w:b/>
          <w:i/>
          <w:spacing w:val="1"/>
        </w:rPr>
        <w:t xml:space="preserve"> </w:t>
      </w:r>
      <w:r w:rsidRPr="00754A7F">
        <w:rPr>
          <w:b/>
          <w:i/>
        </w:rPr>
        <w:t>–</w:t>
      </w:r>
      <w:r w:rsidRPr="00754A7F">
        <w:rPr>
          <w:b/>
          <w:i/>
          <w:spacing w:val="3"/>
        </w:rPr>
        <w:t xml:space="preserve"> We</w:t>
      </w:r>
      <w:r w:rsidRPr="00754A7F">
        <w:rPr>
          <w:b/>
          <w:i/>
          <w:spacing w:val="2"/>
        </w:rPr>
        <w:t>s</w:t>
      </w:r>
      <w:r w:rsidRPr="00754A7F">
        <w:rPr>
          <w:b/>
          <w:i/>
        </w:rPr>
        <w:t>t</w:t>
      </w:r>
      <w:r w:rsidRPr="00754A7F">
        <w:rPr>
          <w:b/>
          <w:i/>
          <w:spacing w:val="-2"/>
        </w:rPr>
        <w:t xml:space="preserve"> </w:t>
      </w:r>
      <w:r w:rsidRPr="00754A7F">
        <w:rPr>
          <w:b/>
          <w:i/>
          <w:spacing w:val="3"/>
        </w:rPr>
        <w:t>M</w:t>
      </w:r>
      <w:r w:rsidRPr="00754A7F">
        <w:rPr>
          <w:b/>
          <w:i/>
          <w:spacing w:val="2"/>
        </w:rPr>
        <w:t>i</w:t>
      </w:r>
      <w:r w:rsidRPr="00754A7F">
        <w:rPr>
          <w:b/>
          <w:i/>
          <w:spacing w:val="3"/>
        </w:rPr>
        <w:t>d</w:t>
      </w:r>
      <w:r w:rsidRPr="00754A7F">
        <w:rPr>
          <w:b/>
          <w:i/>
          <w:spacing w:val="2"/>
        </w:rPr>
        <w:t>l</w:t>
      </w:r>
      <w:r w:rsidRPr="00754A7F">
        <w:rPr>
          <w:b/>
          <w:i/>
          <w:spacing w:val="3"/>
        </w:rPr>
        <w:t>a</w:t>
      </w:r>
      <w:r w:rsidRPr="00754A7F">
        <w:rPr>
          <w:b/>
          <w:i/>
          <w:spacing w:val="2"/>
        </w:rPr>
        <w:t>n</w:t>
      </w:r>
      <w:r w:rsidRPr="00754A7F">
        <w:rPr>
          <w:b/>
          <w:i/>
          <w:spacing w:val="3"/>
        </w:rPr>
        <w:t>d</w:t>
      </w:r>
      <w:r w:rsidRPr="00754A7F">
        <w:rPr>
          <w:b/>
          <w:i/>
        </w:rPr>
        <w:t>s</w:t>
      </w:r>
    </w:p>
    <w:p w14:paraId="00B05ED0" w14:textId="77777777" w:rsidR="00974555" w:rsidRPr="00754A7F" w:rsidRDefault="00754A7F">
      <w:pPr>
        <w:spacing w:before="72"/>
      </w:pPr>
      <w:r w:rsidRPr="00754A7F">
        <w:rPr>
          <w:spacing w:val="13"/>
        </w:rPr>
        <w:t>E</w:t>
      </w:r>
      <w:r w:rsidRPr="00754A7F">
        <w:rPr>
          <w:spacing w:val="12"/>
        </w:rPr>
        <w:t>V</w:t>
      </w:r>
      <w:r w:rsidRPr="00754A7F">
        <w:rPr>
          <w:spacing w:val="13"/>
        </w:rPr>
        <w:t>E</w:t>
      </w:r>
      <w:r w:rsidRPr="00754A7F">
        <w:rPr>
          <w:spacing w:val="10"/>
        </w:rPr>
        <w:t>N</w:t>
      </w:r>
      <w:r w:rsidRPr="00754A7F">
        <w:rPr>
          <w:spacing w:val="13"/>
        </w:rPr>
        <w:t>T</w:t>
      </w:r>
      <w:r w:rsidRPr="00754A7F">
        <w:t>S</w:t>
      </w:r>
      <w:r w:rsidRPr="00754A7F">
        <w:rPr>
          <w:spacing w:val="15"/>
        </w:rPr>
        <w:t xml:space="preserve"> </w:t>
      </w:r>
      <w:r w:rsidRPr="00754A7F">
        <w:rPr>
          <w:spacing w:val="10"/>
        </w:rPr>
        <w:t>A</w:t>
      </w:r>
      <w:r w:rsidRPr="00754A7F">
        <w:rPr>
          <w:spacing w:val="11"/>
        </w:rPr>
        <w:t>SS</w:t>
      </w:r>
      <w:r w:rsidRPr="00754A7F">
        <w:rPr>
          <w:spacing w:val="13"/>
        </w:rPr>
        <w:t>I</w:t>
      </w:r>
      <w:r w:rsidRPr="00754A7F">
        <w:rPr>
          <w:spacing w:val="9"/>
        </w:rPr>
        <w:t>S</w:t>
      </w:r>
      <w:r w:rsidRPr="00754A7F">
        <w:rPr>
          <w:spacing w:val="15"/>
        </w:rPr>
        <w:t>T</w:t>
      </w:r>
      <w:r w:rsidRPr="00754A7F">
        <w:rPr>
          <w:spacing w:val="10"/>
        </w:rPr>
        <w:t>AN</w:t>
      </w:r>
      <w:r w:rsidRPr="00754A7F">
        <w:t xml:space="preserve">T                                                  </w:t>
      </w:r>
      <w:r w:rsidRPr="00754A7F">
        <w:rPr>
          <w:spacing w:val="10"/>
        </w:rPr>
        <w:t xml:space="preserve"> A</w:t>
      </w:r>
      <w:r w:rsidRPr="00754A7F">
        <w:rPr>
          <w:spacing w:val="11"/>
        </w:rPr>
        <w:t>u</w:t>
      </w:r>
      <w:r w:rsidRPr="00754A7F">
        <w:t>g</w:t>
      </w:r>
      <w:r w:rsidRPr="00754A7F">
        <w:rPr>
          <w:spacing w:val="20"/>
        </w:rPr>
        <w:t xml:space="preserve"> </w:t>
      </w:r>
      <w:r w:rsidRPr="00754A7F">
        <w:rPr>
          <w:spacing w:val="11"/>
        </w:rPr>
        <w:t>2</w:t>
      </w:r>
      <w:r w:rsidRPr="00754A7F">
        <w:rPr>
          <w:spacing w:val="13"/>
        </w:rPr>
        <w:t>00</w:t>
      </w:r>
      <w:r w:rsidRPr="00754A7F">
        <w:t>8</w:t>
      </w:r>
      <w:r w:rsidRPr="00754A7F">
        <w:rPr>
          <w:spacing w:val="17"/>
        </w:rPr>
        <w:t xml:space="preserve"> </w:t>
      </w:r>
      <w:r w:rsidRPr="00754A7F">
        <w:t>–</w:t>
      </w:r>
      <w:r w:rsidRPr="00754A7F">
        <w:rPr>
          <w:spacing w:val="25"/>
        </w:rPr>
        <w:t xml:space="preserve"> </w:t>
      </w:r>
      <w:r w:rsidRPr="00754A7F">
        <w:rPr>
          <w:spacing w:val="9"/>
        </w:rPr>
        <w:t>F</w:t>
      </w:r>
      <w:r w:rsidRPr="00754A7F">
        <w:rPr>
          <w:spacing w:val="12"/>
        </w:rPr>
        <w:t>e</w:t>
      </w:r>
      <w:r w:rsidRPr="00754A7F">
        <w:t>b</w:t>
      </w:r>
      <w:r w:rsidRPr="00754A7F">
        <w:rPr>
          <w:spacing w:val="18"/>
        </w:rPr>
        <w:t xml:space="preserve"> </w:t>
      </w:r>
      <w:r w:rsidRPr="00754A7F">
        <w:rPr>
          <w:spacing w:val="13"/>
        </w:rPr>
        <w:t>2</w:t>
      </w:r>
      <w:r w:rsidRPr="00754A7F">
        <w:rPr>
          <w:spacing w:val="11"/>
        </w:rPr>
        <w:t>00</w:t>
      </w:r>
      <w:r w:rsidRPr="00754A7F">
        <w:t>9</w:t>
      </w:r>
    </w:p>
    <w:p w14:paraId="0931F29C" w14:textId="77777777" w:rsidR="00974555" w:rsidRPr="00754A7F" w:rsidRDefault="00974555">
      <w:pPr>
        <w:spacing w:before="14" w:line="220" w:lineRule="exact"/>
        <w:rPr>
          <w:sz w:val="22"/>
          <w:szCs w:val="22"/>
        </w:rPr>
      </w:pPr>
    </w:p>
    <w:p w14:paraId="5C35021E" w14:textId="77777777" w:rsidR="00974555" w:rsidRPr="00754A7F" w:rsidRDefault="00754A7F">
      <w:r w:rsidRPr="00754A7F">
        <w:rPr>
          <w:b/>
          <w:i/>
          <w:spacing w:val="2"/>
        </w:rPr>
        <w:t>G</w:t>
      </w:r>
      <w:r w:rsidRPr="00754A7F">
        <w:rPr>
          <w:b/>
          <w:i/>
          <w:spacing w:val="3"/>
        </w:rPr>
        <w:t>ove</w:t>
      </w:r>
      <w:r w:rsidRPr="00754A7F">
        <w:rPr>
          <w:b/>
          <w:i/>
          <w:spacing w:val="2"/>
        </w:rPr>
        <w:t>r</w:t>
      </w:r>
      <w:r w:rsidRPr="00754A7F">
        <w:rPr>
          <w:b/>
          <w:i/>
        </w:rPr>
        <w:t>n</w:t>
      </w:r>
      <w:r w:rsidRPr="00754A7F">
        <w:rPr>
          <w:b/>
          <w:i/>
          <w:spacing w:val="5"/>
        </w:rPr>
        <w:t>m</w:t>
      </w:r>
      <w:r w:rsidRPr="00754A7F">
        <w:rPr>
          <w:b/>
          <w:i/>
          <w:spacing w:val="3"/>
        </w:rPr>
        <w:t>e</w:t>
      </w:r>
      <w:r w:rsidRPr="00754A7F">
        <w:rPr>
          <w:b/>
          <w:i/>
          <w:spacing w:val="2"/>
        </w:rPr>
        <w:t>n</w:t>
      </w:r>
      <w:r w:rsidRPr="00754A7F">
        <w:rPr>
          <w:b/>
          <w:i/>
        </w:rPr>
        <w:t>t</w:t>
      </w:r>
      <w:r w:rsidRPr="00754A7F">
        <w:rPr>
          <w:b/>
          <w:i/>
          <w:spacing w:val="-5"/>
        </w:rPr>
        <w:t xml:space="preserve"> </w:t>
      </w:r>
      <w:r w:rsidRPr="00754A7F">
        <w:rPr>
          <w:b/>
          <w:i/>
          <w:spacing w:val="2"/>
        </w:rPr>
        <w:t>O</w:t>
      </w:r>
      <w:r w:rsidRPr="00754A7F">
        <w:rPr>
          <w:b/>
          <w:i/>
          <w:spacing w:val="1"/>
        </w:rPr>
        <w:t>f</w:t>
      </w:r>
      <w:r w:rsidRPr="00754A7F">
        <w:rPr>
          <w:b/>
          <w:i/>
          <w:spacing w:val="3"/>
        </w:rPr>
        <w:t>f</w:t>
      </w:r>
      <w:r w:rsidRPr="00754A7F">
        <w:rPr>
          <w:b/>
          <w:i/>
          <w:spacing w:val="2"/>
        </w:rPr>
        <w:t>i</w:t>
      </w:r>
      <w:r w:rsidRPr="00754A7F">
        <w:rPr>
          <w:b/>
          <w:i/>
          <w:spacing w:val="3"/>
        </w:rPr>
        <w:t>c</w:t>
      </w:r>
      <w:r w:rsidRPr="00754A7F">
        <w:rPr>
          <w:b/>
          <w:i/>
        </w:rPr>
        <w:t>e</w:t>
      </w:r>
      <w:r w:rsidRPr="00754A7F">
        <w:rPr>
          <w:b/>
          <w:i/>
          <w:spacing w:val="1"/>
        </w:rPr>
        <w:t xml:space="preserve"> </w:t>
      </w:r>
      <w:r w:rsidRPr="00754A7F">
        <w:rPr>
          <w:b/>
          <w:i/>
        </w:rPr>
        <w:t>–</w:t>
      </w:r>
      <w:r w:rsidRPr="00754A7F">
        <w:rPr>
          <w:b/>
          <w:i/>
          <w:spacing w:val="5"/>
        </w:rPr>
        <w:t xml:space="preserve"> </w:t>
      </w:r>
      <w:r w:rsidRPr="00754A7F">
        <w:rPr>
          <w:b/>
          <w:i/>
        </w:rPr>
        <w:t>W</w:t>
      </w:r>
      <w:r w:rsidRPr="00754A7F">
        <w:rPr>
          <w:b/>
          <w:i/>
          <w:spacing w:val="3"/>
        </w:rPr>
        <w:t>e</w:t>
      </w:r>
      <w:r w:rsidRPr="00754A7F">
        <w:rPr>
          <w:b/>
          <w:i/>
          <w:spacing w:val="2"/>
        </w:rPr>
        <w:t>s</w:t>
      </w:r>
      <w:r w:rsidRPr="00754A7F">
        <w:rPr>
          <w:b/>
          <w:i/>
        </w:rPr>
        <w:t>t</w:t>
      </w:r>
      <w:r w:rsidRPr="00754A7F">
        <w:rPr>
          <w:b/>
          <w:i/>
          <w:spacing w:val="1"/>
        </w:rPr>
        <w:t xml:space="preserve"> B</w:t>
      </w:r>
      <w:r w:rsidRPr="00754A7F">
        <w:rPr>
          <w:b/>
          <w:i/>
          <w:spacing w:val="2"/>
        </w:rPr>
        <w:t>r</w:t>
      </w:r>
      <w:r w:rsidRPr="00754A7F">
        <w:rPr>
          <w:b/>
          <w:i/>
          <w:spacing w:val="1"/>
        </w:rPr>
        <w:t>o</w:t>
      </w:r>
      <w:r w:rsidRPr="00754A7F">
        <w:rPr>
          <w:b/>
          <w:i/>
          <w:spacing w:val="6"/>
        </w:rPr>
        <w:t>m</w:t>
      </w:r>
      <w:r w:rsidRPr="00754A7F">
        <w:rPr>
          <w:b/>
          <w:i/>
          <w:spacing w:val="1"/>
        </w:rPr>
        <w:t>w</w:t>
      </w:r>
      <w:r w:rsidRPr="00754A7F">
        <w:rPr>
          <w:b/>
          <w:i/>
          <w:spacing w:val="2"/>
        </w:rPr>
        <w:t>i</w:t>
      </w:r>
      <w:r w:rsidRPr="00754A7F">
        <w:rPr>
          <w:b/>
          <w:i/>
          <w:spacing w:val="3"/>
        </w:rPr>
        <w:t>c</w:t>
      </w:r>
      <w:r w:rsidRPr="00754A7F">
        <w:rPr>
          <w:b/>
          <w:i/>
        </w:rPr>
        <w:t>h</w:t>
      </w:r>
    </w:p>
    <w:p w14:paraId="789F2E1F" w14:textId="77777777" w:rsidR="00974555" w:rsidRPr="00754A7F" w:rsidRDefault="00754A7F">
      <w:pPr>
        <w:spacing w:before="72"/>
      </w:pPr>
      <w:r w:rsidRPr="00754A7F">
        <w:rPr>
          <w:spacing w:val="12"/>
        </w:rPr>
        <w:t>O</w:t>
      </w:r>
      <w:r w:rsidRPr="00754A7F">
        <w:rPr>
          <w:spacing w:val="11"/>
        </w:rPr>
        <w:t>FF</w:t>
      </w:r>
      <w:r w:rsidRPr="00754A7F">
        <w:rPr>
          <w:spacing w:val="13"/>
        </w:rPr>
        <w:t>I</w:t>
      </w:r>
      <w:r w:rsidRPr="00754A7F">
        <w:rPr>
          <w:spacing w:val="11"/>
        </w:rPr>
        <w:t>C</w:t>
      </w:r>
      <w:r w:rsidRPr="00754A7F">
        <w:t>E</w:t>
      </w:r>
      <w:r w:rsidRPr="00754A7F">
        <w:rPr>
          <w:spacing w:val="15"/>
        </w:rPr>
        <w:t xml:space="preserve"> </w:t>
      </w:r>
      <w:r w:rsidRPr="00754A7F">
        <w:rPr>
          <w:spacing w:val="10"/>
        </w:rPr>
        <w:t>A</w:t>
      </w:r>
      <w:r w:rsidRPr="00754A7F">
        <w:rPr>
          <w:spacing w:val="11"/>
        </w:rPr>
        <w:t>SS</w:t>
      </w:r>
      <w:r w:rsidRPr="00754A7F">
        <w:rPr>
          <w:spacing w:val="13"/>
        </w:rPr>
        <w:t>I</w:t>
      </w:r>
      <w:r w:rsidRPr="00754A7F">
        <w:rPr>
          <w:spacing w:val="9"/>
        </w:rPr>
        <w:t>S</w:t>
      </w:r>
      <w:r w:rsidRPr="00754A7F">
        <w:rPr>
          <w:spacing w:val="15"/>
        </w:rPr>
        <w:t>T</w:t>
      </w:r>
      <w:r w:rsidRPr="00754A7F">
        <w:rPr>
          <w:spacing w:val="10"/>
        </w:rPr>
        <w:t>AN</w:t>
      </w:r>
      <w:r w:rsidRPr="00754A7F">
        <w:t>T</w:t>
      </w:r>
      <w:r w:rsidRPr="00754A7F">
        <w:t xml:space="preserve">                                                    </w:t>
      </w:r>
      <w:r w:rsidRPr="00754A7F">
        <w:rPr>
          <w:spacing w:val="48"/>
        </w:rPr>
        <w:t xml:space="preserve"> </w:t>
      </w:r>
      <w:r w:rsidRPr="00754A7F">
        <w:rPr>
          <w:spacing w:val="14"/>
        </w:rPr>
        <w:t>J</w:t>
      </w:r>
      <w:r w:rsidRPr="00754A7F">
        <w:rPr>
          <w:spacing w:val="11"/>
        </w:rPr>
        <w:t>u</w:t>
      </w:r>
      <w:r w:rsidRPr="00754A7F">
        <w:t>n</w:t>
      </w:r>
      <w:r w:rsidRPr="00754A7F">
        <w:rPr>
          <w:spacing w:val="17"/>
        </w:rPr>
        <w:t xml:space="preserve"> </w:t>
      </w:r>
      <w:r w:rsidRPr="00754A7F">
        <w:rPr>
          <w:spacing w:val="11"/>
        </w:rPr>
        <w:t>200</w:t>
      </w:r>
      <w:r w:rsidRPr="00754A7F">
        <w:t>7</w:t>
      </w:r>
      <w:r w:rsidRPr="00754A7F">
        <w:rPr>
          <w:spacing w:val="21"/>
        </w:rPr>
        <w:t xml:space="preserve"> </w:t>
      </w:r>
      <w:r w:rsidRPr="00754A7F">
        <w:t>–</w:t>
      </w:r>
      <w:r w:rsidRPr="00754A7F">
        <w:rPr>
          <w:spacing w:val="25"/>
        </w:rPr>
        <w:t xml:space="preserve"> </w:t>
      </w:r>
      <w:r w:rsidRPr="00754A7F">
        <w:rPr>
          <w:spacing w:val="10"/>
        </w:rPr>
        <w:t>A</w:t>
      </w:r>
      <w:r w:rsidRPr="00754A7F">
        <w:rPr>
          <w:spacing w:val="11"/>
        </w:rPr>
        <w:t>u</w:t>
      </w:r>
      <w:r w:rsidRPr="00754A7F">
        <w:t>g</w:t>
      </w:r>
      <w:r w:rsidRPr="00754A7F">
        <w:rPr>
          <w:spacing w:val="21"/>
        </w:rPr>
        <w:t xml:space="preserve"> </w:t>
      </w:r>
      <w:r w:rsidRPr="00754A7F">
        <w:rPr>
          <w:spacing w:val="11"/>
        </w:rPr>
        <w:t>200</w:t>
      </w:r>
      <w:r w:rsidRPr="00754A7F">
        <w:t>8</w:t>
      </w:r>
    </w:p>
    <w:p w14:paraId="0DB94F1B" w14:textId="77777777" w:rsidR="00974555" w:rsidRPr="00754A7F" w:rsidRDefault="00974555">
      <w:pPr>
        <w:spacing w:before="5" w:line="100" w:lineRule="exact"/>
        <w:rPr>
          <w:sz w:val="10"/>
          <w:szCs w:val="10"/>
        </w:rPr>
      </w:pPr>
    </w:p>
    <w:p w14:paraId="191C6B65" w14:textId="77777777" w:rsidR="00974555" w:rsidRPr="00754A7F" w:rsidRDefault="00974555">
      <w:pPr>
        <w:spacing w:line="200" w:lineRule="exact"/>
      </w:pPr>
    </w:p>
    <w:p w14:paraId="7250B816" w14:textId="77777777" w:rsidR="00974555" w:rsidRPr="00754A7F" w:rsidRDefault="00754A7F">
      <w:r w:rsidRPr="00754A7F">
        <w:rPr>
          <w:b/>
          <w:i/>
          <w:spacing w:val="1"/>
        </w:rPr>
        <w:t>C</w:t>
      </w:r>
      <w:r w:rsidRPr="00754A7F">
        <w:rPr>
          <w:b/>
          <w:i/>
          <w:spacing w:val="2"/>
        </w:rPr>
        <w:t>l</w:t>
      </w:r>
      <w:r w:rsidRPr="00754A7F">
        <w:rPr>
          <w:b/>
          <w:i/>
          <w:spacing w:val="3"/>
        </w:rPr>
        <w:t>o</w:t>
      </w:r>
      <w:r w:rsidRPr="00754A7F">
        <w:rPr>
          <w:b/>
          <w:i/>
          <w:spacing w:val="2"/>
        </w:rPr>
        <w:t>th</w:t>
      </w:r>
      <w:r w:rsidRPr="00754A7F">
        <w:rPr>
          <w:b/>
          <w:i/>
          <w:spacing w:val="3"/>
        </w:rPr>
        <w:t>e</w:t>
      </w:r>
      <w:r w:rsidRPr="00754A7F">
        <w:rPr>
          <w:b/>
          <w:i/>
        </w:rPr>
        <w:t>s</w:t>
      </w:r>
      <w:r w:rsidRPr="00754A7F">
        <w:rPr>
          <w:b/>
          <w:i/>
          <w:spacing w:val="-2"/>
        </w:rPr>
        <w:t xml:space="preserve"> </w:t>
      </w:r>
      <w:r w:rsidRPr="00754A7F">
        <w:rPr>
          <w:b/>
          <w:i/>
          <w:spacing w:val="2"/>
        </w:rPr>
        <w:t>St</w:t>
      </w:r>
      <w:r w:rsidRPr="00754A7F">
        <w:rPr>
          <w:b/>
          <w:i/>
          <w:spacing w:val="3"/>
        </w:rPr>
        <w:t>o</w:t>
      </w:r>
      <w:r w:rsidRPr="00754A7F">
        <w:rPr>
          <w:b/>
          <w:i/>
          <w:spacing w:val="2"/>
        </w:rPr>
        <w:t>r</w:t>
      </w:r>
      <w:r w:rsidRPr="00754A7F">
        <w:rPr>
          <w:b/>
          <w:i/>
        </w:rPr>
        <w:t>e</w:t>
      </w:r>
      <w:r w:rsidRPr="00754A7F">
        <w:rPr>
          <w:b/>
          <w:i/>
          <w:spacing w:val="4"/>
        </w:rPr>
        <w:t xml:space="preserve"> </w:t>
      </w:r>
      <w:r w:rsidRPr="00754A7F">
        <w:rPr>
          <w:b/>
          <w:i/>
        </w:rPr>
        <w:t>-</w:t>
      </w:r>
      <w:r w:rsidRPr="00754A7F">
        <w:rPr>
          <w:b/>
          <w:i/>
          <w:spacing w:val="5"/>
        </w:rPr>
        <w:t xml:space="preserve"> </w:t>
      </w:r>
      <w:r w:rsidRPr="00754A7F">
        <w:rPr>
          <w:b/>
          <w:i/>
          <w:spacing w:val="2"/>
        </w:rPr>
        <w:t>D</w:t>
      </w:r>
      <w:r w:rsidRPr="00754A7F">
        <w:rPr>
          <w:b/>
          <w:i/>
        </w:rPr>
        <w:t>u</w:t>
      </w:r>
      <w:r w:rsidRPr="00754A7F">
        <w:rPr>
          <w:b/>
          <w:i/>
          <w:spacing w:val="3"/>
        </w:rPr>
        <w:t>d</w:t>
      </w:r>
      <w:r w:rsidRPr="00754A7F">
        <w:rPr>
          <w:b/>
          <w:i/>
          <w:spacing w:val="2"/>
        </w:rPr>
        <w:t>l</w:t>
      </w:r>
      <w:r w:rsidRPr="00754A7F">
        <w:rPr>
          <w:b/>
          <w:i/>
          <w:spacing w:val="3"/>
        </w:rPr>
        <w:t>e</w:t>
      </w:r>
      <w:r w:rsidRPr="00754A7F">
        <w:rPr>
          <w:b/>
          <w:i/>
        </w:rPr>
        <w:t>y</w:t>
      </w:r>
    </w:p>
    <w:p w14:paraId="1DB31F40" w14:textId="77777777" w:rsidR="00974555" w:rsidRPr="00754A7F" w:rsidRDefault="00754A7F">
      <w:pPr>
        <w:spacing w:before="70"/>
      </w:pPr>
      <w:r w:rsidRPr="00754A7F">
        <w:rPr>
          <w:spacing w:val="11"/>
        </w:rPr>
        <w:t>S</w:t>
      </w:r>
      <w:r w:rsidRPr="00754A7F">
        <w:rPr>
          <w:spacing w:val="10"/>
        </w:rPr>
        <w:t>AL</w:t>
      </w:r>
      <w:r w:rsidRPr="00754A7F">
        <w:rPr>
          <w:spacing w:val="13"/>
        </w:rPr>
        <w:t>E</w:t>
      </w:r>
      <w:r w:rsidRPr="00754A7F">
        <w:t>S</w:t>
      </w:r>
      <w:r w:rsidRPr="00754A7F">
        <w:rPr>
          <w:spacing w:val="18"/>
        </w:rPr>
        <w:t xml:space="preserve"> </w:t>
      </w:r>
      <w:r w:rsidRPr="00754A7F">
        <w:rPr>
          <w:spacing w:val="10"/>
        </w:rPr>
        <w:t>A</w:t>
      </w:r>
      <w:r w:rsidRPr="00754A7F">
        <w:rPr>
          <w:spacing w:val="11"/>
        </w:rPr>
        <w:t>SS</w:t>
      </w:r>
      <w:r w:rsidRPr="00754A7F">
        <w:rPr>
          <w:spacing w:val="13"/>
        </w:rPr>
        <w:t>I</w:t>
      </w:r>
      <w:r w:rsidRPr="00754A7F">
        <w:rPr>
          <w:spacing w:val="9"/>
        </w:rPr>
        <w:t>S</w:t>
      </w:r>
      <w:r w:rsidRPr="00754A7F">
        <w:rPr>
          <w:spacing w:val="15"/>
        </w:rPr>
        <w:t>T</w:t>
      </w:r>
      <w:r w:rsidRPr="00754A7F">
        <w:rPr>
          <w:spacing w:val="10"/>
        </w:rPr>
        <w:t>AN</w:t>
      </w:r>
      <w:r w:rsidRPr="00754A7F">
        <w:t xml:space="preserve">T                                                    </w:t>
      </w:r>
      <w:r w:rsidRPr="00754A7F">
        <w:rPr>
          <w:spacing w:val="41"/>
        </w:rPr>
        <w:t xml:space="preserve"> </w:t>
      </w:r>
      <w:r w:rsidRPr="00754A7F">
        <w:rPr>
          <w:spacing w:val="12"/>
        </w:rPr>
        <w:t>O</w:t>
      </w:r>
      <w:r w:rsidRPr="00754A7F">
        <w:rPr>
          <w:spacing w:val="10"/>
        </w:rPr>
        <w:t>c</w:t>
      </w:r>
      <w:r w:rsidRPr="00754A7F">
        <w:t>t</w:t>
      </w:r>
      <w:r w:rsidRPr="00754A7F">
        <w:rPr>
          <w:spacing w:val="18"/>
        </w:rPr>
        <w:t xml:space="preserve"> </w:t>
      </w:r>
      <w:r w:rsidRPr="00754A7F">
        <w:rPr>
          <w:spacing w:val="13"/>
        </w:rPr>
        <w:t>2</w:t>
      </w:r>
      <w:r w:rsidRPr="00754A7F">
        <w:rPr>
          <w:spacing w:val="11"/>
        </w:rPr>
        <w:t>0</w:t>
      </w:r>
      <w:r w:rsidRPr="00754A7F">
        <w:rPr>
          <w:spacing w:val="13"/>
        </w:rPr>
        <w:t>0</w:t>
      </w:r>
      <w:r w:rsidRPr="00754A7F">
        <w:t>6</w:t>
      </w:r>
      <w:r w:rsidRPr="00754A7F">
        <w:rPr>
          <w:spacing w:val="19"/>
        </w:rPr>
        <w:t xml:space="preserve"> </w:t>
      </w:r>
      <w:r w:rsidRPr="00754A7F">
        <w:t>–</w:t>
      </w:r>
      <w:r w:rsidRPr="00754A7F">
        <w:rPr>
          <w:spacing w:val="22"/>
        </w:rPr>
        <w:t xml:space="preserve"> </w:t>
      </w:r>
      <w:r w:rsidRPr="00754A7F">
        <w:rPr>
          <w:spacing w:val="13"/>
        </w:rPr>
        <w:t>Ma</w:t>
      </w:r>
      <w:r w:rsidRPr="00754A7F">
        <w:t>y</w:t>
      </w:r>
      <w:r w:rsidRPr="00754A7F">
        <w:rPr>
          <w:spacing w:val="14"/>
        </w:rPr>
        <w:t xml:space="preserve"> </w:t>
      </w:r>
      <w:r w:rsidRPr="00754A7F">
        <w:rPr>
          <w:spacing w:val="13"/>
        </w:rPr>
        <w:t>2</w:t>
      </w:r>
      <w:r w:rsidRPr="00754A7F">
        <w:rPr>
          <w:spacing w:val="11"/>
        </w:rPr>
        <w:t>00</w:t>
      </w:r>
      <w:r w:rsidRPr="00754A7F">
        <w:t>7</w:t>
      </w:r>
    </w:p>
    <w:p w14:paraId="7BC2AC71" w14:textId="77777777" w:rsidR="00974555" w:rsidRPr="00754A7F" w:rsidRDefault="00974555">
      <w:pPr>
        <w:spacing w:before="8" w:line="100" w:lineRule="exact"/>
        <w:rPr>
          <w:sz w:val="10"/>
          <w:szCs w:val="10"/>
        </w:rPr>
      </w:pPr>
    </w:p>
    <w:p w14:paraId="765E7537" w14:textId="77777777" w:rsidR="00974555" w:rsidRPr="00754A7F" w:rsidRDefault="00974555">
      <w:pPr>
        <w:spacing w:line="200" w:lineRule="exact"/>
      </w:pPr>
    </w:p>
    <w:p w14:paraId="20C3BD16" w14:textId="77777777" w:rsidR="00974555" w:rsidRPr="00754A7F" w:rsidRDefault="00754A7F">
      <w:r w:rsidRPr="00754A7F">
        <w:rPr>
          <w:b/>
          <w:i/>
          <w:spacing w:val="3"/>
        </w:rPr>
        <w:t>Loca</w:t>
      </w:r>
      <w:r w:rsidRPr="00754A7F">
        <w:rPr>
          <w:b/>
          <w:i/>
        </w:rPr>
        <w:t>l</w:t>
      </w:r>
      <w:r w:rsidRPr="00754A7F">
        <w:rPr>
          <w:b/>
          <w:i/>
          <w:spacing w:val="-3"/>
        </w:rPr>
        <w:t xml:space="preserve"> </w:t>
      </w:r>
      <w:r w:rsidRPr="00754A7F">
        <w:rPr>
          <w:b/>
          <w:i/>
          <w:spacing w:val="2"/>
        </w:rPr>
        <w:t>Ch</w:t>
      </w:r>
      <w:r w:rsidRPr="00754A7F">
        <w:rPr>
          <w:b/>
          <w:i/>
          <w:spacing w:val="3"/>
        </w:rPr>
        <w:t>a</w:t>
      </w:r>
      <w:r w:rsidRPr="00754A7F">
        <w:rPr>
          <w:b/>
          <w:i/>
          <w:spacing w:val="2"/>
        </w:rPr>
        <w:t>rit</w:t>
      </w:r>
      <w:r w:rsidRPr="00754A7F">
        <w:rPr>
          <w:b/>
          <w:i/>
        </w:rPr>
        <w:t>y</w:t>
      </w:r>
      <w:r w:rsidRPr="00754A7F">
        <w:rPr>
          <w:b/>
          <w:i/>
          <w:spacing w:val="1"/>
        </w:rPr>
        <w:t xml:space="preserve"> </w:t>
      </w:r>
      <w:r w:rsidRPr="00754A7F">
        <w:rPr>
          <w:b/>
          <w:i/>
        </w:rPr>
        <w:t>-</w:t>
      </w:r>
      <w:r w:rsidRPr="00754A7F">
        <w:rPr>
          <w:b/>
          <w:i/>
          <w:spacing w:val="3"/>
        </w:rPr>
        <w:t xml:space="preserve"> </w:t>
      </w:r>
      <w:r w:rsidRPr="00754A7F">
        <w:rPr>
          <w:b/>
          <w:i/>
          <w:spacing w:val="1"/>
        </w:rPr>
        <w:t>B</w:t>
      </w:r>
      <w:r w:rsidRPr="00754A7F">
        <w:rPr>
          <w:b/>
          <w:i/>
          <w:spacing w:val="2"/>
        </w:rPr>
        <w:t>ir</w:t>
      </w:r>
      <w:r w:rsidRPr="00754A7F">
        <w:rPr>
          <w:b/>
          <w:i/>
          <w:spacing w:val="6"/>
        </w:rPr>
        <w:t>m</w:t>
      </w:r>
      <w:r w:rsidRPr="00754A7F">
        <w:rPr>
          <w:b/>
          <w:i/>
          <w:spacing w:val="2"/>
        </w:rPr>
        <w:t>i</w:t>
      </w:r>
      <w:r w:rsidRPr="00754A7F">
        <w:rPr>
          <w:b/>
          <w:i/>
        </w:rPr>
        <w:t>n</w:t>
      </w:r>
      <w:r w:rsidRPr="00754A7F">
        <w:rPr>
          <w:b/>
          <w:i/>
          <w:spacing w:val="3"/>
        </w:rPr>
        <w:t>g</w:t>
      </w:r>
      <w:r w:rsidRPr="00754A7F">
        <w:rPr>
          <w:b/>
          <w:i/>
          <w:spacing w:val="2"/>
        </w:rPr>
        <w:t>h</w:t>
      </w:r>
      <w:r w:rsidRPr="00754A7F">
        <w:rPr>
          <w:b/>
          <w:i/>
          <w:spacing w:val="1"/>
        </w:rPr>
        <w:t>a</w:t>
      </w:r>
      <w:r w:rsidRPr="00754A7F">
        <w:rPr>
          <w:b/>
          <w:i/>
        </w:rPr>
        <w:t>m</w:t>
      </w:r>
    </w:p>
    <w:p w14:paraId="1039C372" w14:textId="77777777" w:rsidR="00974555" w:rsidRPr="00754A7F" w:rsidRDefault="00754A7F">
      <w:pPr>
        <w:spacing w:before="72"/>
      </w:pPr>
      <w:r w:rsidRPr="00754A7F">
        <w:rPr>
          <w:spacing w:val="12"/>
        </w:rPr>
        <w:t>VO</w:t>
      </w:r>
      <w:r w:rsidRPr="00754A7F">
        <w:rPr>
          <w:spacing w:val="10"/>
        </w:rPr>
        <w:t>L</w:t>
      </w:r>
      <w:r w:rsidRPr="00754A7F">
        <w:rPr>
          <w:spacing w:val="12"/>
        </w:rPr>
        <w:t>U</w:t>
      </w:r>
      <w:r w:rsidRPr="00754A7F">
        <w:rPr>
          <w:spacing w:val="10"/>
        </w:rPr>
        <w:t>N</w:t>
      </w:r>
      <w:r w:rsidRPr="00754A7F">
        <w:rPr>
          <w:spacing w:val="15"/>
        </w:rPr>
        <w:t>T</w:t>
      </w:r>
      <w:r w:rsidRPr="00754A7F">
        <w:rPr>
          <w:spacing w:val="10"/>
        </w:rPr>
        <w:t>E</w:t>
      </w:r>
      <w:r w:rsidRPr="00754A7F">
        <w:rPr>
          <w:spacing w:val="13"/>
        </w:rPr>
        <w:t>E</w:t>
      </w:r>
      <w:r w:rsidRPr="00754A7F">
        <w:t>R</w:t>
      </w:r>
      <w:r w:rsidRPr="00754A7F">
        <w:t xml:space="preserve">                                                                   </w:t>
      </w:r>
      <w:r w:rsidRPr="00754A7F">
        <w:rPr>
          <w:spacing w:val="35"/>
        </w:rPr>
        <w:t xml:space="preserve"> </w:t>
      </w:r>
      <w:r w:rsidRPr="00754A7F">
        <w:rPr>
          <w:spacing w:val="14"/>
        </w:rPr>
        <w:t>J</w:t>
      </w:r>
      <w:r w:rsidRPr="00754A7F">
        <w:rPr>
          <w:spacing w:val="11"/>
        </w:rPr>
        <w:t>u</w:t>
      </w:r>
      <w:r w:rsidRPr="00754A7F">
        <w:t>l</w:t>
      </w:r>
      <w:r w:rsidRPr="00754A7F">
        <w:rPr>
          <w:spacing w:val="19"/>
        </w:rPr>
        <w:t xml:space="preserve"> </w:t>
      </w:r>
      <w:r w:rsidRPr="00754A7F">
        <w:rPr>
          <w:spacing w:val="11"/>
        </w:rPr>
        <w:t>200</w:t>
      </w:r>
      <w:r w:rsidRPr="00754A7F">
        <w:t>6</w:t>
      </w:r>
      <w:r w:rsidRPr="00754A7F">
        <w:rPr>
          <w:spacing w:val="21"/>
        </w:rPr>
        <w:t xml:space="preserve"> </w:t>
      </w:r>
      <w:r w:rsidRPr="00754A7F">
        <w:t>–</w:t>
      </w:r>
      <w:r w:rsidRPr="00754A7F">
        <w:rPr>
          <w:spacing w:val="22"/>
        </w:rPr>
        <w:t xml:space="preserve"> </w:t>
      </w:r>
      <w:r w:rsidRPr="00754A7F">
        <w:rPr>
          <w:spacing w:val="12"/>
        </w:rPr>
        <w:t>O</w:t>
      </w:r>
      <w:r w:rsidRPr="00754A7F">
        <w:rPr>
          <w:spacing w:val="10"/>
        </w:rPr>
        <w:t>c</w:t>
      </w:r>
      <w:r w:rsidRPr="00754A7F">
        <w:t>t</w:t>
      </w:r>
      <w:r w:rsidRPr="00754A7F">
        <w:rPr>
          <w:spacing w:val="18"/>
        </w:rPr>
        <w:t xml:space="preserve"> </w:t>
      </w:r>
      <w:r w:rsidRPr="00754A7F">
        <w:rPr>
          <w:spacing w:val="11"/>
        </w:rPr>
        <w:t>2</w:t>
      </w:r>
      <w:r w:rsidRPr="00754A7F">
        <w:rPr>
          <w:spacing w:val="13"/>
        </w:rPr>
        <w:t>0</w:t>
      </w:r>
      <w:r w:rsidRPr="00754A7F">
        <w:rPr>
          <w:spacing w:val="11"/>
        </w:rPr>
        <w:t>0</w:t>
      </w:r>
      <w:r w:rsidRPr="00754A7F">
        <w:t>6</w:t>
      </w:r>
    </w:p>
    <w:p w14:paraId="130BA6B6" w14:textId="77777777" w:rsidR="00974555" w:rsidRPr="00754A7F" w:rsidRDefault="00974555">
      <w:pPr>
        <w:spacing w:before="2" w:line="160" w:lineRule="exact"/>
        <w:rPr>
          <w:sz w:val="17"/>
          <w:szCs w:val="17"/>
        </w:rPr>
      </w:pPr>
    </w:p>
    <w:p w14:paraId="410753BB" w14:textId="77777777" w:rsidR="00974555" w:rsidRPr="00754A7F" w:rsidRDefault="00974555">
      <w:pPr>
        <w:spacing w:line="200" w:lineRule="exact"/>
      </w:pPr>
    </w:p>
    <w:p w14:paraId="51240EF0" w14:textId="77777777" w:rsidR="00974555" w:rsidRPr="00754A7F" w:rsidRDefault="00754A7F">
      <w:r w:rsidRPr="00754A7F">
        <w:rPr>
          <w:spacing w:val="2"/>
        </w:rPr>
        <w:t>K</w:t>
      </w:r>
      <w:r w:rsidRPr="00754A7F">
        <w:rPr>
          <w:spacing w:val="3"/>
        </w:rPr>
        <w:t>E</w:t>
      </w:r>
      <w:r w:rsidRPr="00754A7F">
        <w:t>Y</w:t>
      </w:r>
      <w:r w:rsidRPr="00754A7F">
        <w:rPr>
          <w:spacing w:val="-6"/>
        </w:rPr>
        <w:t xml:space="preserve"> </w:t>
      </w:r>
      <w:r w:rsidRPr="00754A7F">
        <w:rPr>
          <w:spacing w:val="1"/>
          <w:w w:val="99"/>
        </w:rPr>
        <w:t>C</w:t>
      </w:r>
      <w:r w:rsidRPr="00754A7F">
        <w:rPr>
          <w:spacing w:val="2"/>
          <w:w w:val="99"/>
        </w:rPr>
        <w:t>O</w:t>
      </w:r>
      <w:r w:rsidRPr="00754A7F">
        <w:rPr>
          <w:spacing w:val="3"/>
          <w:w w:val="99"/>
        </w:rPr>
        <w:t>M</w:t>
      </w:r>
      <w:r w:rsidRPr="00754A7F">
        <w:rPr>
          <w:spacing w:val="4"/>
          <w:w w:val="99"/>
        </w:rPr>
        <w:t>P</w:t>
      </w:r>
      <w:r w:rsidRPr="00754A7F">
        <w:rPr>
          <w:w w:val="99"/>
        </w:rPr>
        <w:t>E</w:t>
      </w:r>
      <w:r w:rsidRPr="00754A7F">
        <w:rPr>
          <w:spacing w:val="3"/>
          <w:w w:val="99"/>
        </w:rPr>
        <w:t>TE</w:t>
      </w:r>
      <w:r w:rsidRPr="00754A7F">
        <w:rPr>
          <w:spacing w:val="2"/>
          <w:w w:val="99"/>
        </w:rPr>
        <w:t>N</w:t>
      </w:r>
      <w:r w:rsidRPr="00754A7F">
        <w:rPr>
          <w:spacing w:val="1"/>
          <w:w w:val="99"/>
        </w:rPr>
        <w:t>C</w:t>
      </w:r>
      <w:r w:rsidRPr="00754A7F">
        <w:rPr>
          <w:spacing w:val="3"/>
          <w:w w:val="99"/>
        </w:rPr>
        <w:t>IE</w:t>
      </w:r>
      <w:r w:rsidRPr="00754A7F">
        <w:rPr>
          <w:w w:val="99"/>
        </w:rPr>
        <w:t>S</w:t>
      </w:r>
      <w:r w:rsidRPr="00754A7F">
        <w:rPr>
          <w:spacing w:val="-6"/>
          <w:w w:val="99"/>
        </w:rPr>
        <w:t xml:space="preserve"> </w:t>
      </w:r>
      <w:r w:rsidRPr="00754A7F">
        <w:t>A</w:t>
      </w:r>
      <w:r w:rsidRPr="00754A7F">
        <w:rPr>
          <w:spacing w:val="3"/>
        </w:rPr>
        <w:t>N</w:t>
      </w:r>
      <w:r w:rsidRPr="00754A7F">
        <w:t>D</w:t>
      </w:r>
      <w:r w:rsidRPr="00754A7F">
        <w:rPr>
          <w:spacing w:val="1"/>
        </w:rPr>
        <w:t xml:space="preserve"> </w:t>
      </w:r>
      <w:r w:rsidRPr="00754A7F">
        <w:rPr>
          <w:spacing w:val="2"/>
        </w:rPr>
        <w:t>SK</w:t>
      </w:r>
      <w:r w:rsidRPr="00754A7F">
        <w:rPr>
          <w:spacing w:val="3"/>
        </w:rPr>
        <w:t>I</w:t>
      </w:r>
      <w:r w:rsidRPr="00754A7F">
        <w:t>LLS</w:t>
      </w:r>
    </w:p>
    <w:p w14:paraId="6F5DFD81" w14:textId="77777777" w:rsidR="00974555" w:rsidRPr="00754A7F" w:rsidRDefault="00974555">
      <w:pPr>
        <w:spacing w:before="16" w:line="220" w:lineRule="exact"/>
        <w:rPr>
          <w:sz w:val="22"/>
          <w:szCs w:val="22"/>
        </w:rPr>
      </w:pPr>
    </w:p>
    <w:p w14:paraId="03D3226C" w14:textId="77777777" w:rsidR="00974555" w:rsidRPr="00754A7F" w:rsidRDefault="00754A7F">
      <w:r w:rsidRPr="00754A7F">
        <w:rPr>
          <w:b/>
          <w:i/>
          <w:spacing w:val="1"/>
        </w:rPr>
        <w:t>A</w:t>
      </w:r>
      <w:r w:rsidRPr="00754A7F">
        <w:rPr>
          <w:b/>
          <w:i/>
          <w:spacing w:val="3"/>
        </w:rPr>
        <w:t>d</w:t>
      </w:r>
      <w:r w:rsidRPr="00754A7F">
        <w:rPr>
          <w:b/>
          <w:i/>
          <w:spacing w:val="6"/>
        </w:rPr>
        <w:t>m</w:t>
      </w:r>
      <w:r w:rsidRPr="00754A7F">
        <w:rPr>
          <w:b/>
          <w:i/>
          <w:spacing w:val="2"/>
        </w:rPr>
        <w:t>inistr</w:t>
      </w:r>
      <w:r w:rsidRPr="00754A7F">
        <w:rPr>
          <w:b/>
          <w:i/>
          <w:spacing w:val="3"/>
        </w:rPr>
        <w:t>a</w:t>
      </w:r>
      <w:r w:rsidRPr="00754A7F">
        <w:rPr>
          <w:b/>
          <w:i/>
          <w:spacing w:val="2"/>
        </w:rPr>
        <w:t>t</w:t>
      </w:r>
      <w:r w:rsidRPr="00754A7F">
        <w:rPr>
          <w:b/>
          <w:i/>
        </w:rPr>
        <w:t>i</w:t>
      </w:r>
      <w:r w:rsidRPr="00754A7F">
        <w:rPr>
          <w:b/>
          <w:i/>
          <w:spacing w:val="3"/>
        </w:rPr>
        <w:t>o</w:t>
      </w:r>
      <w:r w:rsidRPr="00754A7F">
        <w:rPr>
          <w:b/>
          <w:i/>
        </w:rPr>
        <w:t>n</w:t>
      </w:r>
    </w:p>
    <w:p w14:paraId="55DC33B8" w14:textId="77777777" w:rsidR="00974555" w:rsidRPr="00754A7F" w:rsidRDefault="00754A7F">
      <w:pPr>
        <w:spacing w:line="240" w:lineRule="exact"/>
      </w:pPr>
      <w:r w:rsidRPr="00754A7F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754A7F">
        <w:rPr>
          <w:spacing w:val="-1"/>
        </w:rPr>
        <w:t>C</w:t>
      </w:r>
      <w:r w:rsidRPr="00754A7F">
        <w:rPr>
          <w:spacing w:val="3"/>
        </w:rPr>
        <w:t>o</w:t>
      </w:r>
      <w:r w:rsidRPr="00754A7F">
        <w:rPr>
          <w:spacing w:val="-4"/>
        </w:rPr>
        <w:t>m</w:t>
      </w:r>
      <w:r w:rsidRPr="00754A7F">
        <w:rPr>
          <w:spacing w:val="1"/>
        </w:rPr>
        <w:t>p</w:t>
      </w:r>
      <w:r w:rsidRPr="00754A7F">
        <w:t>et</w:t>
      </w:r>
      <w:r w:rsidRPr="00754A7F">
        <w:rPr>
          <w:spacing w:val="3"/>
        </w:rPr>
        <w:t>e</w:t>
      </w:r>
      <w:r w:rsidRPr="00754A7F">
        <w:rPr>
          <w:spacing w:val="-1"/>
        </w:rPr>
        <w:t>n</w:t>
      </w:r>
      <w:r w:rsidRPr="00754A7F">
        <w:t>t</w:t>
      </w:r>
      <w:r w:rsidRPr="00754A7F">
        <w:rPr>
          <w:spacing w:val="-9"/>
        </w:rPr>
        <w:t xml:space="preserve"> </w:t>
      </w:r>
      <w:r w:rsidRPr="00754A7F">
        <w:rPr>
          <w:spacing w:val="1"/>
        </w:rPr>
        <w:t>o</w:t>
      </w:r>
      <w:r w:rsidRPr="00754A7F">
        <w:t>n</w:t>
      </w:r>
      <w:r w:rsidRPr="00754A7F">
        <w:rPr>
          <w:spacing w:val="-3"/>
        </w:rPr>
        <w:t xml:space="preserve"> </w:t>
      </w:r>
      <w:r w:rsidRPr="00754A7F">
        <w:t>all</w:t>
      </w:r>
      <w:r w:rsidRPr="00754A7F">
        <w:rPr>
          <w:spacing w:val="-2"/>
        </w:rPr>
        <w:t xml:space="preserve"> </w:t>
      </w:r>
      <w:r w:rsidRPr="00754A7F">
        <w:t>Mic</w:t>
      </w:r>
      <w:r w:rsidRPr="00754A7F">
        <w:rPr>
          <w:spacing w:val="1"/>
        </w:rPr>
        <w:t>ro</w:t>
      </w:r>
      <w:r w:rsidRPr="00754A7F">
        <w:rPr>
          <w:spacing w:val="-1"/>
        </w:rPr>
        <w:t>s</w:t>
      </w:r>
      <w:r w:rsidRPr="00754A7F">
        <w:rPr>
          <w:spacing w:val="1"/>
        </w:rPr>
        <w:t>of</w:t>
      </w:r>
      <w:r w:rsidRPr="00754A7F">
        <w:t>t</w:t>
      </w:r>
      <w:r w:rsidRPr="00754A7F">
        <w:rPr>
          <w:spacing w:val="-8"/>
        </w:rPr>
        <w:t xml:space="preserve"> </w:t>
      </w:r>
      <w:r w:rsidRPr="00754A7F">
        <w:rPr>
          <w:spacing w:val="3"/>
        </w:rPr>
        <w:t>O</w:t>
      </w:r>
      <w:r w:rsidRPr="00754A7F">
        <w:rPr>
          <w:spacing w:val="1"/>
        </w:rPr>
        <w:t>f</w:t>
      </w:r>
      <w:r w:rsidRPr="00754A7F">
        <w:rPr>
          <w:spacing w:val="-2"/>
        </w:rPr>
        <w:t>f</w:t>
      </w:r>
      <w:r w:rsidRPr="00754A7F">
        <w:t>ice</w:t>
      </w:r>
      <w:r w:rsidRPr="00754A7F">
        <w:rPr>
          <w:spacing w:val="-4"/>
        </w:rPr>
        <w:t xml:space="preserve"> </w:t>
      </w:r>
      <w:r w:rsidRPr="00754A7F">
        <w:rPr>
          <w:spacing w:val="1"/>
        </w:rPr>
        <w:t>pro</w:t>
      </w:r>
      <w:r w:rsidRPr="00754A7F">
        <w:rPr>
          <w:spacing w:val="-1"/>
        </w:rPr>
        <w:t>g</w:t>
      </w:r>
      <w:r w:rsidRPr="00754A7F">
        <w:rPr>
          <w:spacing w:val="1"/>
        </w:rPr>
        <w:t>r</w:t>
      </w:r>
      <w:r w:rsidRPr="00754A7F">
        <w:rPr>
          <w:spacing w:val="3"/>
        </w:rPr>
        <w:t>a</w:t>
      </w:r>
      <w:r w:rsidRPr="00754A7F">
        <w:rPr>
          <w:spacing w:val="1"/>
        </w:rPr>
        <w:t>m</w:t>
      </w:r>
      <w:r w:rsidRPr="00754A7F">
        <w:t>.</w:t>
      </w:r>
    </w:p>
    <w:p w14:paraId="7BB8F34E" w14:textId="77777777" w:rsidR="00974555" w:rsidRPr="00754A7F" w:rsidRDefault="00754A7F">
      <w:pPr>
        <w:spacing w:before="1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1"/>
        </w:rPr>
        <w:t>C</w:t>
      </w:r>
      <w:r w:rsidRPr="00754A7F">
        <w:rPr>
          <w:spacing w:val="3"/>
        </w:rPr>
        <w:t>re</w:t>
      </w:r>
      <w:r w:rsidRPr="00754A7F">
        <w:rPr>
          <w:spacing w:val="5"/>
        </w:rPr>
        <w:t>a</w:t>
      </w:r>
      <w:r w:rsidRPr="00754A7F">
        <w:rPr>
          <w:spacing w:val="2"/>
        </w:rPr>
        <w:t>t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-1"/>
        </w:rPr>
        <w:t xml:space="preserve"> </w:t>
      </w:r>
      <w:r w:rsidRPr="00754A7F">
        <w:rPr>
          <w:spacing w:val="1"/>
        </w:rPr>
        <w:t>f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rPr>
          <w:spacing w:val="5"/>
        </w:rPr>
        <w:t>a</w:t>
      </w:r>
      <w:r w:rsidRPr="00754A7F">
        <w:rPr>
          <w:spacing w:val="1"/>
        </w:rPr>
        <w:t>n</w:t>
      </w:r>
      <w:r w:rsidRPr="00754A7F">
        <w:rPr>
          <w:spacing w:val="3"/>
        </w:rPr>
        <w:t>c</w:t>
      </w:r>
      <w:r w:rsidRPr="00754A7F">
        <w:rPr>
          <w:spacing w:val="2"/>
        </w:rPr>
        <w:t>i</w:t>
      </w:r>
      <w:r w:rsidRPr="00754A7F">
        <w:rPr>
          <w:spacing w:val="5"/>
        </w:rPr>
        <w:t>a</w:t>
      </w:r>
      <w:r w:rsidRPr="00754A7F">
        <w:t>l</w:t>
      </w:r>
      <w:r w:rsidRPr="00754A7F">
        <w:rPr>
          <w:spacing w:val="-2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1"/>
        </w:rPr>
        <w:t>n</w:t>
      </w:r>
      <w:r w:rsidRPr="00754A7F">
        <w:t>d</w:t>
      </w:r>
      <w:r w:rsidRPr="00754A7F">
        <w:rPr>
          <w:spacing w:val="5"/>
        </w:rPr>
        <w:t xml:space="preserve"> </w:t>
      </w:r>
      <w:r w:rsidRPr="00754A7F">
        <w:rPr>
          <w:spacing w:val="2"/>
        </w:rPr>
        <w:t>st</w:t>
      </w:r>
      <w:r w:rsidRPr="00754A7F">
        <w:rPr>
          <w:spacing w:val="5"/>
        </w:rPr>
        <w:t>a</w:t>
      </w:r>
      <w:r w:rsidRPr="00754A7F">
        <w:rPr>
          <w:spacing w:val="2"/>
        </w:rPr>
        <w:t>t</w:t>
      </w:r>
      <w:r w:rsidRPr="00754A7F">
        <w:rPr>
          <w:spacing w:val="4"/>
        </w:rPr>
        <w:t>i</w:t>
      </w:r>
      <w:r w:rsidRPr="00754A7F">
        <w:rPr>
          <w:spacing w:val="2"/>
        </w:rPr>
        <w:t>s</w:t>
      </w:r>
      <w:r w:rsidRPr="00754A7F">
        <w:rPr>
          <w:spacing w:val="4"/>
        </w:rPr>
        <w:t>ti</w:t>
      </w:r>
      <w:r w:rsidRPr="00754A7F">
        <w:rPr>
          <w:spacing w:val="3"/>
        </w:rPr>
        <w:t>ca</w:t>
      </w:r>
      <w:r w:rsidRPr="00754A7F">
        <w:t>l</w:t>
      </w:r>
      <w:r w:rsidRPr="00754A7F">
        <w:rPr>
          <w:spacing w:val="-3"/>
        </w:rPr>
        <w:t xml:space="preserve"> </w:t>
      </w:r>
      <w:r w:rsidRPr="00754A7F">
        <w:rPr>
          <w:spacing w:val="3"/>
        </w:rPr>
        <w:t>repor</w:t>
      </w:r>
      <w:r w:rsidRPr="00754A7F">
        <w:rPr>
          <w:spacing w:val="4"/>
        </w:rPr>
        <w:t>t</w:t>
      </w:r>
      <w:r w:rsidRPr="00754A7F">
        <w:t>s</w:t>
      </w:r>
      <w:r w:rsidRPr="00754A7F">
        <w:rPr>
          <w:spacing w:val="1"/>
        </w:rPr>
        <w:t xml:space="preserve"> </w:t>
      </w:r>
      <w:r w:rsidRPr="00754A7F">
        <w:rPr>
          <w:spacing w:val="3"/>
        </w:rPr>
        <w:t>u</w:t>
      </w:r>
      <w:r w:rsidRPr="00754A7F">
        <w:rPr>
          <w:spacing w:val="2"/>
        </w:rPr>
        <w:t>s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2"/>
        </w:rPr>
        <w:t xml:space="preserve"> s</w:t>
      </w:r>
      <w:r w:rsidRPr="00754A7F">
        <w:rPr>
          <w:spacing w:val="3"/>
        </w:rPr>
        <w:t>pr</w:t>
      </w:r>
      <w:r w:rsidRPr="00754A7F">
        <w:rPr>
          <w:spacing w:val="14"/>
        </w:rPr>
        <w:t>e</w:t>
      </w:r>
      <w:r w:rsidRPr="00754A7F">
        <w:rPr>
          <w:spacing w:val="3"/>
        </w:rPr>
        <w:t>a</w:t>
      </w:r>
      <w:r w:rsidRPr="00754A7F">
        <w:rPr>
          <w:spacing w:val="6"/>
        </w:rPr>
        <w:t>d</w:t>
      </w:r>
      <w:r w:rsidRPr="00754A7F">
        <w:rPr>
          <w:spacing w:val="4"/>
        </w:rPr>
        <w:t>s</w:t>
      </w:r>
      <w:r w:rsidRPr="00754A7F">
        <w:rPr>
          <w:spacing w:val="1"/>
        </w:rPr>
        <w:t>h</w:t>
      </w:r>
      <w:r w:rsidRPr="00754A7F">
        <w:rPr>
          <w:spacing w:val="3"/>
        </w:rPr>
        <w:t>e</w:t>
      </w:r>
      <w:r w:rsidRPr="00754A7F">
        <w:rPr>
          <w:spacing w:val="5"/>
        </w:rPr>
        <w:t>e</w:t>
      </w:r>
      <w:r w:rsidRPr="00754A7F">
        <w:rPr>
          <w:spacing w:val="4"/>
        </w:rPr>
        <w:t>t</w:t>
      </w:r>
      <w:r w:rsidRPr="00754A7F">
        <w:rPr>
          <w:spacing w:val="2"/>
        </w:rPr>
        <w:t>s</w:t>
      </w:r>
      <w:r w:rsidRPr="00754A7F">
        <w:t>.</w:t>
      </w:r>
    </w:p>
    <w:p w14:paraId="015AF2E6" w14:textId="77777777" w:rsidR="00974555" w:rsidRPr="00754A7F" w:rsidRDefault="00754A7F">
      <w:pPr>
        <w:spacing w:before="3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-1"/>
        </w:rPr>
        <w:t>C</w:t>
      </w:r>
      <w:r w:rsidRPr="00754A7F">
        <w:rPr>
          <w:spacing w:val="3"/>
        </w:rPr>
        <w:t>o</w:t>
      </w:r>
      <w:r w:rsidRPr="00754A7F">
        <w:rPr>
          <w:spacing w:val="-1"/>
        </w:rPr>
        <w:t>m</w:t>
      </w:r>
      <w:r w:rsidRPr="00754A7F">
        <w:rPr>
          <w:spacing w:val="-2"/>
        </w:rPr>
        <w:t>f</w:t>
      </w:r>
      <w:r w:rsidRPr="00754A7F">
        <w:rPr>
          <w:spacing w:val="1"/>
        </w:rPr>
        <w:t>or</w:t>
      </w:r>
      <w:r w:rsidRPr="00754A7F">
        <w:t>ta</w:t>
      </w:r>
      <w:r w:rsidRPr="00754A7F">
        <w:rPr>
          <w:spacing w:val="1"/>
        </w:rPr>
        <w:t>b</w:t>
      </w:r>
      <w:r w:rsidRPr="00754A7F">
        <w:t>le</w:t>
      </w:r>
      <w:r w:rsidRPr="00754A7F">
        <w:rPr>
          <w:spacing w:val="-7"/>
        </w:rPr>
        <w:t xml:space="preserve"> </w:t>
      </w:r>
      <w:r w:rsidRPr="00754A7F">
        <w:rPr>
          <w:spacing w:val="-5"/>
        </w:rPr>
        <w:t>w</w:t>
      </w:r>
      <w:r w:rsidRPr="00754A7F">
        <w:rPr>
          <w:spacing w:val="1"/>
        </w:rPr>
        <w:t>or</w:t>
      </w:r>
      <w:r w:rsidRPr="00754A7F">
        <w:rPr>
          <w:spacing w:val="-1"/>
        </w:rPr>
        <w:t>k</w:t>
      </w:r>
      <w:r w:rsidRPr="00754A7F">
        <w:rPr>
          <w:spacing w:val="2"/>
        </w:rPr>
        <w:t>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6"/>
        </w:rPr>
        <w:t xml:space="preserve"> </w:t>
      </w:r>
      <w:r w:rsidRPr="00754A7F">
        <w:rPr>
          <w:spacing w:val="-2"/>
        </w:rPr>
        <w:t>w</w:t>
      </w:r>
      <w:r w:rsidRPr="00754A7F">
        <w:t>i</w:t>
      </w:r>
      <w:r w:rsidRPr="00754A7F">
        <w:rPr>
          <w:spacing w:val="2"/>
        </w:rPr>
        <w:t>t</w:t>
      </w:r>
      <w:r w:rsidRPr="00754A7F">
        <w:t>h</w:t>
      </w:r>
      <w:r w:rsidRPr="00754A7F">
        <w:rPr>
          <w:spacing w:val="-5"/>
        </w:rPr>
        <w:t xml:space="preserve"> </w:t>
      </w:r>
      <w:r w:rsidRPr="00754A7F">
        <w:rPr>
          <w:spacing w:val="1"/>
        </w:rPr>
        <w:t>nu</w:t>
      </w:r>
      <w:r w:rsidRPr="00754A7F">
        <w:rPr>
          <w:spacing w:val="-1"/>
        </w:rPr>
        <w:t>m</w:t>
      </w:r>
      <w:r w:rsidRPr="00754A7F">
        <w:t>e</w:t>
      </w:r>
      <w:r w:rsidRPr="00754A7F">
        <w:rPr>
          <w:spacing w:val="1"/>
        </w:rPr>
        <w:t>r</w:t>
      </w:r>
      <w:r w:rsidRPr="00754A7F">
        <w:t>ical</w:t>
      </w:r>
      <w:r w:rsidRPr="00754A7F">
        <w:rPr>
          <w:spacing w:val="-7"/>
        </w:rPr>
        <w:t xml:space="preserve"> </w:t>
      </w:r>
      <w:r w:rsidRPr="00754A7F">
        <w:rPr>
          <w:spacing w:val="1"/>
        </w:rPr>
        <w:t>d</w:t>
      </w:r>
      <w:r w:rsidRPr="00754A7F">
        <w:t>at</w:t>
      </w:r>
      <w:r w:rsidRPr="00754A7F">
        <w:rPr>
          <w:spacing w:val="4"/>
        </w:rPr>
        <w:t>a</w:t>
      </w:r>
      <w:r w:rsidRPr="00754A7F">
        <w:t>.</w:t>
      </w:r>
    </w:p>
    <w:p w14:paraId="192502E7" w14:textId="77777777" w:rsidR="00974555" w:rsidRPr="00754A7F" w:rsidRDefault="00754A7F"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5"/>
        </w:rPr>
        <w:t>T</w:t>
      </w:r>
      <w:r w:rsidRPr="00754A7F">
        <w:rPr>
          <w:spacing w:val="3"/>
        </w:rPr>
        <w:t>a</w:t>
      </w:r>
      <w:r w:rsidRPr="00754A7F">
        <w:rPr>
          <w:spacing w:val="1"/>
        </w:rPr>
        <w:t>k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-2"/>
        </w:rPr>
        <w:t xml:space="preserve"> </w:t>
      </w:r>
      <w:r w:rsidRPr="00754A7F">
        <w:rPr>
          <w:spacing w:val="3"/>
        </w:rPr>
        <w:t>pr</w:t>
      </w:r>
      <w:r w:rsidRPr="00754A7F">
        <w:rPr>
          <w:spacing w:val="6"/>
        </w:rPr>
        <w:t>o</w:t>
      </w:r>
      <w:r w:rsidRPr="00754A7F">
        <w:rPr>
          <w:spacing w:val="-1"/>
        </w:rPr>
        <w:t>m</w:t>
      </w:r>
      <w:r w:rsidRPr="00754A7F">
        <w:rPr>
          <w:spacing w:val="6"/>
        </w:rPr>
        <w:t>p</w:t>
      </w:r>
      <w:r w:rsidRPr="00754A7F">
        <w:rPr>
          <w:spacing w:val="2"/>
        </w:rPr>
        <w:t>t</w:t>
      </w:r>
      <w:r w:rsidRPr="00754A7F">
        <w:t>,</w:t>
      </w:r>
      <w:r w:rsidRPr="00754A7F">
        <w:rPr>
          <w:spacing w:val="-1"/>
        </w:rPr>
        <w:t xml:space="preserve"> </w:t>
      </w:r>
      <w:r w:rsidRPr="00754A7F">
        <w:rPr>
          <w:spacing w:val="3"/>
        </w:rPr>
        <w:t>de</w:t>
      </w:r>
      <w:r w:rsidRPr="00754A7F">
        <w:rPr>
          <w:spacing w:val="5"/>
        </w:rPr>
        <w:t>c</w:t>
      </w:r>
      <w:r w:rsidRPr="00754A7F">
        <w:rPr>
          <w:spacing w:val="4"/>
        </w:rPr>
        <w:t>i</w:t>
      </w:r>
      <w:r w:rsidRPr="00754A7F">
        <w:rPr>
          <w:spacing w:val="2"/>
        </w:rPr>
        <w:t>s</w:t>
      </w:r>
      <w:r w:rsidRPr="00754A7F">
        <w:rPr>
          <w:spacing w:val="4"/>
        </w:rPr>
        <w:t>i</w:t>
      </w:r>
      <w:r w:rsidRPr="00754A7F">
        <w:rPr>
          <w:spacing w:val="1"/>
        </w:rPr>
        <w:t>v</w:t>
      </w:r>
      <w:r w:rsidRPr="00754A7F">
        <w:t>e</w:t>
      </w:r>
      <w:r w:rsidRPr="00754A7F">
        <w:rPr>
          <w:spacing w:val="-2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1"/>
        </w:rPr>
        <w:t>n</w:t>
      </w:r>
      <w:r w:rsidRPr="00754A7F">
        <w:t>d</w:t>
      </w:r>
      <w:r w:rsidRPr="00754A7F">
        <w:rPr>
          <w:spacing w:val="5"/>
        </w:rPr>
        <w:t xml:space="preserve"> </w:t>
      </w:r>
      <w:r w:rsidRPr="00754A7F">
        <w:rPr>
          <w:spacing w:val="3"/>
        </w:rPr>
        <w:t>correc</w:t>
      </w:r>
      <w:r w:rsidRPr="00754A7F">
        <w:rPr>
          <w:spacing w:val="2"/>
        </w:rPr>
        <w:t>t</w:t>
      </w:r>
      <w:r w:rsidRPr="00754A7F">
        <w:rPr>
          <w:spacing w:val="4"/>
        </w:rPr>
        <w:t>i</w:t>
      </w:r>
      <w:r w:rsidRPr="00754A7F">
        <w:rPr>
          <w:spacing w:val="3"/>
        </w:rPr>
        <w:t>v</w:t>
      </w:r>
      <w:r w:rsidRPr="00754A7F">
        <w:t>e</w:t>
      </w:r>
      <w:r w:rsidRPr="00754A7F">
        <w:rPr>
          <w:spacing w:val="-3"/>
        </w:rPr>
        <w:t xml:space="preserve"> </w:t>
      </w:r>
      <w:r w:rsidRPr="00754A7F">
        <w:rPr>
          <w:spacing w:val="3"/>
        </w:rPr>
        <w:t>a</w:t>
      </w:r>
      <w:r w:rsidRPr="00754A7F">
        <w:rPr>
          <w:spacing w:val="5"/>
        </w:rPr>
        <w:t>c</w:t>
      </w:r>
      <w:r w:rsidRPr="00754A7F">
        <w:rPr>
          <w:spacing w:val="2"/>
        </w:rPr>
        <w:t>ti</w:t>
      </w:r>
      <w:r w:rsidRPr="00754A7F">
        <w:rPr>
          <w:spacing w:val="6"/>
        </w:rPr>
        <w:t>o</w:t>
      </w:r>
      <w:r w:rsidRPr="00754A7F">
        <w:t>n</w:t>
      </w:r>
      <w:r w:rsidRPr="00754A7F">
        <w:rPr>
          <w:spacing w:val="-1"/>
        </w:rPr>
        <w:t xml:space="preserve"> </w:t>
      </w:r>
      <w:r w:rsidRPr="00754A7F">
        <w:rPr>
          <w:spacing w:val="2"/>
        </w:rPr>
        <w:t>t</w:t>
      </w:r>
      <w:r w:rsidRPr="00754A7F">
        <w:t>o</w:t>
      </w:r>
      <w:r w:rsidRPr="00754A7F">
        <w:rPr>
          <w:spacing w:val="4"/>
        </w:rPr>
        <w:t xml:space="preserve"> </w:t>
      </w:r>
      <w:r w:rsidRPr="00754A7F">
        <w:rPr>
          <w:spacing w:val="5"/>
        </w:rPr>
        <w:t>r</w:t>
      </w:r>
      <w:r w:rsidRPr="00754A7F">
        <w:rPr>
          <w:spacing w:val="3"/>
        </w:rPr>
        <w:t>ec</w:t>
      </w:r>
      <w:r w:rsidRPr="00754A7F">
        <w:rPr>
          <w:spacing w:val="4"/>
        </w:rPr>
        <w:t>ti</w:t>
      </w:r>
      <w:r w:rsidRPr="00754A7F">
        <w:rPr>
          <w:spacing w:val="3"/>
        </w:rPr>
        <w:t>f</w:t>
      </w:r>
      <w:r w:rsidRPr="00754A7F">
        <w:t>y</w:t>
      </w:r>
      <w:r w:rsidRPr="00754A7F">
        <w:rPr>
          <w:spacing w:val="-1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16"/>
        </w:rPr>
        <w:t>n</w:t>
      </w:r>
      <w:r w:rsidRPr="00754A7F">
        <w:t>y</w:t>
      </w:r>
      <w:r w:rsidRPr="00754A7F">
        <w:rPr>
          <w:spacing w:val="3"/>
        </w:rPr>
        <w:t xml:space="preserve"> </w:t>
      </w:r>
      <w:r w:rsidRPr="00754A7F">
        <w:rPr>
          <w:spacing w:val="4"/>
        </w:rPr>
        <w:t>s</w:t>
      </w:r>
      <w:r w:rsidRPr="00754A7F">
        <w:rPr>
          <w:spacing w:val="1"/>
        </w:rPr>
        <w:t>h</w:t>
      </w:r>
      <w:r w:rsidRPr="00754A7F">
        <w:rPr>
          <w:spacing w:val="3"/>
        </w:rPr>
        <w:t>or</w:t>
      </w:r>
      <w:r w:rsidRPr="00754A7F">
        <w:t>t</w:t>
      </w:r>
      <w:r w:rsidRPr="00754A7F">
        <w:rPr>
          <w:spacing w:val="1"/>
        </w:rPr>
        <w:t xml:space="preserve"> </w:t>
      </w:r>
      <w:r w:rsidRPr="00754A7F">
        <w:rPr>
          <w:spacing w:val="3"/>
        </w:rPr>
        <w:t>c</w:t>
      </w:r>
      <w:r w:rsidRPr="00754A7F">
        <w:rPr>
          <w:spacing w:val="6"/>
        </w:rPr>
        <w:t>o</w:t>
      </w:r>
      <w:r w:rsidRPr="00754A7F">
        <w:rPr>
          <w:spacing w:val="1"/>
        </w:rPr>
        <w:t>m</w:t>
      </w:r>
      <w:r w:rsidRPr="00754A7F">
        <w:rPr>
          <w:spacing w:val="4"/>
        </w:rPr>
        <w:t>i</w:t>
      </w:r>
      <w:r w:rsidRPr="00754A7F">
        <w:rPr>
          <w:spacing w:val="3"/>
        </w:rPr>
        <w:t>ng</w:t>
      </w:r>
      <w:r w:rsidRPr="00754A7F">
        <w:rPr>
          <w:spacing w:val="4"/>
        </w:rPr>
        <w:t>s</w:t>
      </w:r>
      <w:r w:rsidRPr="00754A7F">
        <w:t>.</w:t>
      </w:r>
    </w:p>
    <w:p w14:paraId="3BED04E0" w14:textId="77777777" w:rsidR="00974555" w:rsidRPr="00754A7F" w:rsidRDefault="00754A7F"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t>A</w:t>
      </w:r>
      <w:r w:rsidRPr="00754A7F">
        <w:rPr>
          <w:spacing w:val="6"/>
        </w:rPr>
        <w:t>b</w:t>
      </w:r>
      <w:r w:rsidRPr="00754A7F">
        <w:rPr>
          <w:spacing w:val="2"/>
        </w:rPr>
        <w:t>l</w:t>
      </w:r>
      <w:r w:rsidRPr="00754A7F">
        <w:t>e</w:t>
      </w:r>
      <w:r w:rsidRPr="00754A7F">
        <w:rPr>
          <w:spacing w:val="1"/>
        </w:rPr>
        <w:t xml:space="preserve"> </w:t>
      </w:r>
      <w:r w:rsidRPr="00754A7F">
        <w:rPr>
          <w:spacing w:val="2"/>
        </w:rPr>
        <w:t>t</w:t>
      </w:r>
      <w:r w:rsidRPr="00754A7F">
        <w:t>o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u</w:t>
      </w:r>
      <w:r w:rsidRPr="00754A7F">
        <w:rPr>
          <w:spacing w:val="2"/>
        </w:rPr>
        <w:t>s</w:t>
      </w:r>
      <w:r w:rsidRPr="00754A7F">
        <w:t>e</w:t>
      </w:r>
      <w:r w:rsidRPr="00754A7F">
        <w:rPr>
          <w:spacing w:val="2"/>
        </w:rPr>
        <w:t xml:space="preserve"> </w:t>
      </w:r>
      <w:r w:rsidRPr="00754A7F">
        <w:rPr>
          <w:spacing w:val="6"/>
        </w:rPr>
        <w:t>o</w:t>
      </w:r>
      <w:r w:rsidRPr="00754A7F">
        <w:rPr>
          <w:spacing w:val="3"/>
        </w:rPr>
        <w:t>ff</w:t>
      </w:r>
      <w:r w:rsidRPr="00754A7F">
        <w:rPr>
          <w:spacing w:val="2"/>
        </w:rPr>
        <w:t>i</w:t>
      </w:r>
      <w:r w:rsidRPr="00754A7F">
        <w:rPr>
          <w:spacing w:val="3"/>
        </w:rPr>
        <w:t>c</w:t>
      </w:r>
      <w:r w:rsidRPr="00754A7F">
        <w:t>e</w:t>
      </w:r>
      <w:r w:rsidRPr="00754A7F">
        <w:rPr>
          <w:spacing w:val="3"/>
        </w:rPr>
        <w:t xml:space="preserve"> equ</w:t>
      </w:r>
      <w:r w:rsidRPr="00754A7F">
        <w:rPr>
          <w:spacing w:val="2"/>
        </w:rPr>
        <w:t>i</w:t>
      </w:r>
      <w:r w:rsidRPr="00754A7F">
        <w:rPr>
          <w:spacing w:val="6"/>
        </w:rPr>
        <w:t>p</w:t>
      </w:r>
      <w:r w:rsidRPr="00754A7F">
        <w:rPr>
          <w:spacing w:val="1"/>
        </w:rPr>
        <w:t>m</w:t>
      </w:r>
      <w:r w:rsidRPr="00754A7F">
        <w:rPr>
          <w:spacing w:val="5"/>
        </w:rPr>
        <w:t>e</w:t>
      </w:r>
      <w:r w:rsidRPr="00754A7F">
        <w:rPr>
          <w:spacing w:val="1"/>
        </w:rPr>
        <w:t>n</w:t>
      </w:r>
      <w:r w:rsidRPr="00754A7F">
        <w:t>t</w:t>
      </w:r>
      <w:r w:rsidRPr="00754A7F">
        <w:rPr>
          <w:spacing w:val="-1"/>
        </w:rPr>
        <w:t xml:space="preserve"> </w:t>
      </w:r>
      <w:r w:rsidRPr="00754A7F">
        <w:rPr>
          <w:spacing w:val="2"/>
        </w:rPr>
        <w:t>l</w:t>
      </w:r>
      <w:r w:rsidRPr="00754A7F">
        <w:rPr>
          <w:spacing w:val="4"/>
        </w:rPr>
        <w:t>i</w:t>
      </w:r>
      <w:r w:rsidRPr="00754A7F">
        <w:rPr>
          <w:spacing w:val="1"/>
        </w:rPr>
        <w:t>k</w:t>
      </w:r>
      <w:r w:rsidRPr="00754A7F">
        <w:t>e</w:t>
      </w:r>
      <w:r w:rsidRPr="00754A7F">
        <w:rPr>
          <w:spacing w:val="2"/>
        </w:rPr>
        <w:t xml:space="preserve"> </w:t>
      </w:r>
      <w:r w:rsidRPr="00754A7F">
        <w:rPr>
          <w:spacing w:val="3"/>
        </w:rPr>
        <w:t>co</w:t>
      </w:r>
      <w:r w:rsidRPr="00754A7F">
        <w:rPr>
          <w:spacing w:val="6"/>
        </w:rPr>
        <w:t>p</w:t>
      </w:r>
      <w:r w:rsidRPr="00754A7F">
        <w:rPr>
          <w:spacing w:val="2"/>
        </w:rPr>
        <w:t>i</w:t>
      </w:r>
      <w:r w:rsidRPr="00754A7F">
        <w:rPr>
          <w:spacing w:val="3"/>
        </w:rPr>
        <w:t>e</w:t>
      </w:r>
      <w:r w:rsidRPr="00754A7F">
        <w:rPr>
          <w:spacing w:val="5"/>
        </w:rPr>
        <w:t>r</w:t>
      </w:r>
      <w:r w:rsidRPr="00754A7F">
        <w:rPr>
          <w:spacing w:val="2"/>
        </w:rPr>
        <w:t>s</w:t>
      </w:r>
      <w:r w:rsidRPr="00754A7F">
        <w:t>,</w:t>
      </w:r>
      <w:r w:rsidRPr="00754A7F">
        <w:rPr>
          <w:spacing w:val="2"/>
        </w:rPr>
        <w:t xml:space="preserve"> </w:t>
      </w:r>
      <w:r w:rsidRPr="00754A7F">
        <w:rPr>
          <w:spacing w:val="1"/>
        </w:rPr>
        <w:t>f</w:t>
      </w:r>
      <w:r w:rsidRPr="00754A7F">
        <w:rPr>
          <w:spacing w:val="5"/>
        </w:rPr>
        <w:t>a</w:t>
      </w:r>
      <w:r w:rsidRPr="00754A7F">
        <w:rPr>
          <w:spacing w:val="3"/>
        </w:rPr>
        <w:t>x’</w:t>
      </w:r>
      <w:r w:rsidRPr="00754A7F">
        <w:rPr>
          <w:spacing w:val="2"/>
        </w:rPr>
        <w:t>s</w:t>
      </w:r>
      <w:r w:rsidRPr="00754A7F">
        <w:t xml:space="preserve">, </w:t>
      </w:r>
      <w:r w:rsidRPr="00754A7F">
        <w:rPr>
          <w:spacing w:val="4"/>
        </w:rPr>
        <w:t>s</w:t>
      </w:r>
      <w:r w:rsidRPr="00754A7F">
        <w:rPr>
          <w:spacing w:val="3"/>
        </w:rPr>
        <w:t>c</w:t>
      </w:r>
      <w:r w:rsidRPr="00754A7F">
        <w:rPr>
          <w:spacing w:val="5"/>
        </w:rPr>
        <w:t>a</w:t>
      </w:r>
      <w:r w:rsidRPr="00754A7F">
        <w:rPr>
          <w:spacing w:val="3"/>
        </w:rPr>
        <w:t>n</w:t>
      </w:r>
      <w:r w:rsidRPr="00754A7F">
        <w:rPr>
          <w:spacing w:val="1"/>
        </w:rPr>
        <w:t>n</w:t>
      </w:r>
      <w:r w:rsidRPr="00754A7F">
        <w:rPr>
          <w:spacing w:val="3"/>
        </w:rPr>
        <w:t>e</w:t>
      </w:r>
      <w:r w:rsidRPr="00754A7F">
        <w:rPr>
          <w:spacing w:val="5"/>
        </w:rPr>
        <w:t>r</w:t>
      </w:r>
      <w:r w:rsidRPr="00754A7F">
        <w:rPr>
          <w:spacing w:val="2"/>
        </w:rPr>
        <w:t>s</w:t>
      </w:r>
      <w:r w:rsidRPr="00754A7F">
        <w:t>,</w:t>
      </w:r>
      <w:r w:rsidRPr="00754A7F">
        <w:rPr>
          <w:spacing w:val="1"/>
        </w:rPr>
        <w:t xml:space="preserve"> </w:t>
      </w:r>
      <w:r w:rsidRPr="00754A7F">
        <w:rPr>
          <w:spacing w:val="3"/>
        </w:rPr>
        <w:t>pr</w:t>
      </w:r>
      <w:r w:rsidRPr="00754A7F">
        <w:rPr>
          <w:spacing w:val="2"/>
        </w:rPr>
        <w:t>i</w:t>
      </w:r>
      <w:r w:rsidRPr="00754A7F">
        <w:rPr>
          <w:spacing w:val="3"/>
        </w:rPr>
        <w:t>n</w:t>
      </w:r>
      <w:r w:rsidRPr="00754A7F">
        <w:rPr>
          <w:spacing w:val="2"/>
        </w:rPr>
        <w:t>t</w:t>
      </w:r>
      <w:r w:rsidRPr="00754A7F">
        <w:rPr>
          <w:spacing w:val="3"/>
        </w:rPr>
        <w:t>e</w:t>
      </w:r>
      <w:r w:rsidRPr="00754A7F">
        <w:rPr>
          <w:spacing w:val="5"/>
        </w:rPr>
        <w:t>r</w:t>
      </w:r>
      <w:r w:rsidRPr="00754A7F">
        <w:rPr>
          <w:spacing w:val="2"/>
        </w:rPr>
        <w:t>s</w:t>
      </w:r>
      <w:r w:rsidRPr="00754A7F">
        <w:t>,</w:t>
      </w:r>
      <w:r w:rsidRPr="00754A7F">
        <w:rPr>
          <w:spacing w:val="-2"/>
        </w:rPr>
        <w:t xml:space="preserve"> </w:t>
      </w:r>
      <w:r w:rsidRPr="00754A7F">
        <w:rPr>
          <w:spacing w:val="3"/>
        </w:rPr>
        <w:t>c</w:t>
      </w:r>
      <w:r w:rsidRPr="00754A7F">
        <w:rPr>
          <w:spacing w:val="6"/>
        </w:rPr>
        <w:t>o</w:t>
      </w:r>
      <w:r w:rsidRPr="00754A7F">
        <w:rPr>
          <w:spacing w:val="1"/>
        </w:rPr>
        <w:t>m</w:t>
      </w:r>
      <w:r w:rsidRPr="00754A7F">
        <w:rPr>
          <w:spacing w:val="6"/>
        </w:rPr>
        <w:t>p</w:t>
      </w:r>
      <w:r w:rsidRPr="00754A7F">
        <w:rPr>
          <w:spacing w:val="1"/>
        </w:rPr>
        <w:t>u</w:t>
      </w:r>
      <w:r w:rsidRPr="00754A7F">
        <w:rPr>
          <w:spacing w:val="4"/>
        </w:rPr>
        <w:t>t</w:t>
      </w:r>
      <w:r w:rsidRPr="00754A7F">
        <w:rPr>
          <w:spacing w:val="3"/>
        </w:rPr>
        <w:t>er</w:t>
      </w:r>
      <w:r w:rsidRPr="00754A7F">
        <w:t>s</w:t>
      </w:r>
    </w:p>
    <w:p w14:paraId="0EE0EA1F" w14:textId="77777777" w:rsidR="00974555" w:rsidRPr="00754A7F" w:rsidRDefault="00754A7F">
      <w:pPr>
        <w:spacing w:line="220" w:lineRule="exact"/>
        <w:ind w:left="228"/>
      </w:pPr>
      <w:r w:rsidRPr="00754A7F">
        <w:rPr>
          <w:spacing w:val="3"/>
        </w:rPr>
        <w:t>a</w:t>
      </w:r>
      <w:r w:rsidRPr="00754A7F">
        <w:rPr>
          <w:spacing w:val="1"/>
        </w:rPr>
        <w:t>n</w:t>
      </w:r>
      <w:r w:rsidRPr="00754A7F">
        <w:t>d</w:t>
      </w:r>
      <w:r w:rsidRPr="00754A7F">
        <w:rPr>
          <w:spacing w:val="3"/>
        </w:rPr>
        <w:t xml:space="preserve"> </w:t>
      </w:r>
      <w:r w:rsidRPr="00754A7F">
        <w:rPr>
          <w:spacing w:val="6"/>
        </w:rPr>
        <w:t>o</w:t>
      </w:r>
      <w:r w:rsidRPr="00754A7F">
        <w:rPr>
          <w:spacing w:val="3"/>
        </w:rPr>
        <w:t>f</w:t>
      </w:r>
      <w:r w:rsidRPr="00754A7F">
        <w:rPr>
          <w:spacing w:val="1"/>
        </w:rPr>
        <w:t>f</w:t>
      </w:r>
      <w:r w:rsidRPr="00754A7F">
        <w:rPr>
          <w:spacing w:val="4"/>
        </w:rPr>
        <w:t>i</w:t>
      </w:r>
      <w:r w:rsidRPr="00754A7F">
        <w:rPr>
          <w:spacing w:val="3"/>
        </w:rPr>
        <w:t>c</w:t>
      </w:r>
      <w:r w:rsidRPr="00754A7F">
        <w:t>e</w:t>
      </w:r>
      <w:r w:rsidRPr="00754A7F">
        <w:rPr>
          <w:spacing w:val="3"/>
        </w:rPr>
        <w:t xml:space="preserve"> </w:t>
      </w:r>
      <w:r w:rsidRPr="00754A7F">
        <w:rPr>
          <w:spacing w:val="2"/>
        </w:rPr>
        <w:t>s</w:t>
      </w:r>
      <w:r w:rsidRPr="00754A7F">
        <w:rPr>
          <w:spacing w:val="6"/>
        </w:rPr>
        <w:t>o</w:t>
      </w:r>
      <w:r w:rsidRPr="00754A7F">
        <w:rPr>
          <w:spacing w:val="1"/>
        </w:rPr>
        <w:t>f</w:t>
      </w:r>
      <w:r w:rsidRPr="00754A7F">
        <w:rPr>
          <w:spacing w:val="4"/>
        </w:rPr>
        <w:t>t</w:t>
      </w:r>
      <w:r w:rsidRPr="00754A7F">
        <w:t>w</w:t>
      </w:r>
      <w:r w:rsidRPr="00754A7F">
        <w:rPr>
          <w:spacing w:val="5"/>
        </w:rPr>
        <w:t>a</w:t>
      </w:r>
      <w:r w:rsidRPr="00754A7F">
        <w:rPr>
          <w:spacing w:val="3"/>
        </w:rPr>
        <w:t>r</w:t>
      </w:r>
      <w:r w:rsidRPr="00754A7F">
        <w:rPr>
          <w:spacing w:val="6"/>
        </w:rPr>
        <w:t>e</w:t>
      </w:r>
      <w:r w:rsidRPr="00754A7F">
        <w:t>.</w:t>
      </w:r>
    </w:p>
    <w:p w14:paraId="65824FDF" w14:textId="77777777" w:rsidR="00974555" w:rsidRPr="00754A7F" w:rsidRDefault="00754A7F">
      <w:pPr>
        <w:spacing w:before="3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2"/>
        </w:rPr>
        <w:t>F</w:t>
      </w:r>
      <w:r w:rsidRPr="00754A7F">
        <w:rPr>
          <w:spacing w:val="4"/>
        </w:rPr>
        <w:t>i</w:t>
      </w:r>
      <w:r w:rsidRPr="00754A7F">
        <w:rPr>
          <w:spacing w:val="1"/>
        </w:rPr>
        <w:t>n</w:t>
      </w:r>
      <w:r w:rsidRPr="00754A7F">
        <w:rPr>
          <w:spacing w:val="5"/>
        </w:rPr>
        <w:t>a</w:t>
      </w:r>
      <w:r w:rsidRPr="00754A7F">
        <w:rPr>
          <w:spacing w:val="1"/>
        </w:rPr>
        <w:t>n</w:t>
      </w:r>
      <w:r w:rsidRPr="00754A7F">
        <w:rPr>
          <w:spacing w:val="5"/>
        </w:rPr>
        <w:t>c</w:t>
      </w:r>
      <w:r w:rsidRPr="00754A7F">
        <w:rPr>
          <w:spacing w:val="2"/>
        </w:rPr>
        <w:t>i</w:t>
      </w:r>
      <w:r w:rsidRPr="00754A7F">
        <w:rPr>
          <w:spacing w:val="3"/>
        </w:rPr>
        <w:t>a</w:t>
      </w:r>
      <w:r w:rsidRPr="00754A7F">
        <w:rPr>
          <w:spacing w:val="4"/>
        </w:rPr>
        <w:t>ll</w:t>
      </w:r>
      <w:r w:rsidRPr="00754A7F">
        <w:t>y</w:t>
      </w:r>
      <w:r w:rsidRPr="00754A7F">
        <w:rPr>
          <w:spacing w:val="-5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2"/>
        </w:rPr>
        <w:t>s</w:t>
      </w:r>
      <w:r w:rsidRPr="00754A7F">
        <w:rPr>
          <w:spacing w:val="4"/>
        </w:rPr>
        <w:t>t</w:t>
      </w:r>
      <w:r w:rsidRPr="00754A7F">
        <w:rPr>
          <w:spacing w:val="1"/>
        </w:rPr>
        <w:t>u</w:t>
      </w:r>
      <w:r w:rsidRPr="00754A7F">
        <w:rPr>
          <w:spacing w:val="4"/>
        </w:rPr>
        <w:t>t</w:t>
      </w:r>
      <w:r w:rsidRPr="00754A7F">
        <w:t>e</w:t>
      </w:r>
      <w:r w:rsidRPr="00754A7F">
        <w:rPr>
          <w:spacing w:val="3"/>
        </w:rPr>
        <w:t xml:space="preserve"> </w:t>
      </w:r>
      <w:r w:rsidRPr="00754A7F">
        <w:rPr>
          <w:spacing w:val="4"/>
        </w:rPr>
        <w:t>wit</w:t>
      </w:r>
      <w:r w:rsidRPr="00754A7F">
        <w:t xml:space="preserve">h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t>e</w:t>
      </w:r>
      <w:r w:rsidRPr="00754A7F">
        <w:rPr>
          <w:spacing w:val="3"/>
        </w:rPr>
        <w:t xml:space="preserve"> a</w:t>
      </w:r>
      <w:r w:rsidRPr="00754A7F">
        <w:rPr>
          <w:spacing w:val="6"/>
        </w:rPr>
        <w:t>b</w:t>
      </w:r>
      <w:r w:rsidRPr="00754A7F">
        <w:rPr>
          <w:spacing w:val="2"/>
        </w:rPr>
        <w:t>il</w:t>
      </w:r>
      <w:r w:rsidRPr="00754A7F">
        <w:rPr>
          <w:spacing w:val="4"/>
        </w:rPr>
        <w:t>it</w:t>
      </w:r>
      <w:r w:rsidRPr="00754A7F">
        <w:t>y</w:t>
      </w:r>
      <w:r w:rsidRPr="00754A7F">
        <w:rPr>
          <w:spacing w:val="-1"/>
        </w:rPr>
        <w:t xml:space="preserve"> </w:t>
      </w:r>
      <w:r w:rsidRPr="00754A7F">
        <w:rPr>
          <w:spacing w:val="2"/>
        </w:rPr>
        <w:t>t</w:t>
      </w:r>
      <w:r w:rsidRPr="00754A7F">
        <w:t>o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c</w:t>
      </w:r>
      <w:r w:rsidRPr="00754A7F">
        <w:rPr>
          <w:spacing w:val="6"/>
        </w:rPr>
        <w:t>o</w:t>
      </w:r>
      <w:r w:rsidRPr="00754A7F">
        <w:rPr>
          <w:spacing w:val="3"/>
        </w:rPr>
        <w:t>n</w:t>
      </w:r>
      <w:r w:rsidRPr="00754A7F">
        <w:rPr>
          <w:spacing w:val="2"/>
        </w:rPr>
        <w:t>t</w:t>
      </w:r>
      <w:r w:rsidRPr="00754A7F">
        <w:rPr>
          <w:spacing w:val="3"/>
        </w:rPr>
        <w:t>ro</w:t>
      </w:r>
      <w:r w:rsidRPr="00754A7F">
        <w:t>l</w:t>
      </w:r>
      <w:r w:rsidRPr="00754A7F">
        <w:rPr>
          <w:spacing w:val="-1"/>
        </w:rPr>
        <w:t xml:space="preserve"> </w:t>
      </w:r>
      <w:r w:rsidRPr="00754A7F">
        <w:rPr>
          <w:spacing w:val="6"/>
        </w:rPr>
        <w:t>b</w:t>
      </w:r>
      <w:r w:rsidRPr="00754A7F">
        <w:rPr>
          <w:spacing w:val="1"/>
        </w:rPr>
        <w:t>u</w:t>
      </w:r>
      <w:r w:rsidRPr="00754A7F">
        <w:rPr>
          <w:spacing w:val="6"/>
        </w:rPr>
        <w:t>d</w:t>
      </w:r>
      <w:r w:rsidRPr="00754A7F">
        <w:rPr>
          <w:spacing w:val="1"/>
        </w:rPr>
        <w:t>g</w:t>
      </w:r>
      <w:r w:rsidRPr="00754A7F">
        <w:rPr>
          <w:spacing w:val="3"/>
        </w:rPr>
        <w:t>e</w:t>
      </w:r>
      <w:r w:rsidRPr="00754A7F">
        <w:rPr>
          <w:spacing w:val="4"/>
        </w:rPr>
        <w:t>t</w:t>
      </w:r>
      <w:r w:rsidRPr="00754A7F">
        <w:t>s</w:t>
      </w:r>
      <w:r w:rsidRPr="00754A7F">
        <w:rPr>
          <w:spacing w:val="6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1"/>
        </w:rPr>
        <w:t>n</w:t>
      </w:r>
      <w:r w:rsidRPr="00754A7F">
        <w:t>d</w:t>
      </w:r>
      <w:r w:rsidRPr="00754A7F">
        <w:rPr>
          <w:spacing w:val="3"/>
        </w:rPr>
        <w:t xml:space="preserve"> </w:t>
      </w:r>
      <w:r w:rsidRPr="00754A7F">
        <w:rPr>
          <w:spacing w:val="5"/>
        </w:rPr>
        <w:t>e</w:t>
      </w:r>
      <w:r w:rsidRPr="00754A7F">
        <w:rPr>
          <w:spacing w:val="1"/>
        </w:rPr>
        <w:t>x</w:t>
      </w:r>
      <w:r w:rsidRPr="00754A7F">
        <w:rPr>
          <w:spacing w:val="3"/>
        </w:rPr>
        <w:t>p</w:t>
      </w:r>
      <w:r w:rsidRPr="00754A7F">
        <w:rPr>
          <w:spacing w:val="5"/>
        </w:rPr>
        <w:t>e</w:t>
      </w:r>
      <w:r w:rsidRPr="00754A7F">
        <w:rPr>
          <w:spacing w:val="1"/>
        </w:rPr>
        <w:t>n</w:t>
      </w:r>
      <w:r w:rsidRPr="00754A7F">
        <w:rPr>
          <w:spacing w:val="3"/>
        </w:rPr>
        <w:t>d</w:t>
      </w:r>
      <w:r w:rsidRPr="00754A7F">
        <w:rPr>
          <w:spacing w:val="4"/>
        </w:rPr>
        <w:t>it</w:t>
      </w:r>
      <w:r w:rsidRPr="00754A7F">
        <w:rPr>
          <w:spacing w:val="1"/>
        </w:rPr>
        <w:t>u</w:t>
      </w:r>
      <w:r w:rsidRPr="00754A7F">
        <w:rPr>
          <w:spacing w:val="3"/>
        </w:rPr>
        <w:t>r</w:t>
      </w:r>
      <w:r w:rsidRPr="00754A7F">
        <w:rPr>
          <w:spacing w:val="6"/>
        </w:rPr>
        <w:t>e</w:t>
      </w:r>
      <w:r w:rsidRPr="00754A7F">
        <w:t>.</w:t>
      </w:r>
    </w:p>
    <w:p w14:paraId="533F0915" w14:textId="77777777" w:rsidR="00974555" w:rsidRPr="00754A7F" w:rsidRDefault="00754A7F">
      <w:pPr>
        <w:spacing w:line="240" w:lineRule="exact"/>
      </w:pPr>
      <w:r w:rsidRPr="00754A7F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754A7F">
        <w:rPr>
          <w:position w:val="-1"/>
        </w:rPr>
        <w:t>A</w:t>
      </w:r>
      <w:r w:rsidRPr="00754A7F">
        <w:rPr>
          <w:spacing w:val="6"/>
          <w:position w:val="-1"/>
        </w:rPr>
        <w:t>b</w:t>
      </w:r>
      <w:r w:rsidRPr="00754A7F">
        <w:rPr>
          <w:spacing w:val="2"/>
          <w:position w:val="-1"/>
        </w:rPr>
        <w:t>i</w:t>
      </w:r>
      <w:r w:rsidRPr="00754A7F">
        <w:rPr>
          <w:spacing w:val="4"/>
          <w:position w:val="-1"/>
        </w:rPr>
        <w:t>l</w:t>
      </w:r>
      <w:r w:rsidRPr="00754A7F">
        <w:rPr>
          <w:spacing w:val="2"/>
          <w:position w:val="-1"/>
        </w:rPr>
        <w:t>i</w:t>
      </w:r>
      <w:r w:rsidRPr="00754A7F">
        <w:rPr>
          <w:spacing w:val="4"/>
          <w:position w:val="-1"/>
        </w:rPr>
        <w:t>t</w:t>
      </w:r>
      <w:r w:rsidRPr="00754A7F">
        <w:rPr>
          <w:position w:val="-1"/>
        </w:rPr>
        <w:t>y</w:t>
      </w:r>
      <w:r w:rsidRPr="00754A7F">
        <w:rPr>
          <w:spacing w:val="-2"/>
          <w:position w:val="-1"/>
        </w:rPr>
        <w:t xml:space="preserve"> </w:t>
      </w:r>
      <w:r w:rsidRPr="00754A7F">
        <w:rPr>
          <w:spacing w:val="2"/>
          <w:position w:val="-1"/>
        </w:rPr>
        <w:t>t</w:t>
      </w:r>
      <w:r w:rsidRPr="00754A7F">
        <w:rPr>
          <w:position w:val="-1"/>
        </w:rPr>
        <w:t>o</w:t>
      </w:r>
      <w:r w:rsidRPr="00754A7F">
        <w:rPr>
          <w:spacing w:val="6"/>
          <w:position w:val="-1"/>
        </w:rPr>
        <w:t xml:space="preserve"> </w:t>
      </w:r>
      <w:r w:rsidRPr="00754A7F">
        <w:rPr>
          <w:spacing w:val="4"/>
          <w:position w:val="-1"/>
        </w:rPr>
        <w:t>t</w:t>
      </w:r>
      <w:r w:rsidRPr="00754A7F">
        <w:rPr>
          <w:spacing w:val="1"/>
          <w:position w:val="-1"/>
        </w:rPr>
        <w:t>y</w:t>
      </w:r>
      <w:r w:rsidRPr="00754A7F">
        <w:rPr>
          <w:spacing w:val="3"/>
          <w:position w:val="-1"/>
        </w:rPr>
        <w:t>p</w:t>
      </w:r>
      <w:r w:rsidRPr="00754A7F">
        <w:rPr>
          <w:position w:val="-1"/>
        </w:rPr>
        <w:t>e</w:t>
      </w:r>
      <w:r w:rsidRPr="00754A7F">
        <w:rPr>
          <w:spacing w:val="2"/>
          <w:position w:val="-1"/>
        </w:rPr>
        <w:t xml:space="preserve"> </w:t>
      </w:r>
      <w:r w:rsidRPr="00754A7F">
        <w:rPr>
          <w:spacing w:val="3"/>
          <w:position w:val="-1"/>
        </w:rPr>
        <w:t>3</w:t>
      </w:r>
      <w:r w:rsidRPr="00754A7F">
        <w:rPr>
          <w:position w:val="-1"/>
        </w:rPr>
        <w:t>0</w:t>
      </w:r>
      <w:r w:rsidRPr="00754A7F">
        <w:rPr>
          <w:spacing w:val="6"/>
          <w:position w:val="-1"/>
        </w:rPr>
        <w:t xml:space="preserve"> </w:t>
      </w:r>
      <w:r w:rsidRPr="00754A7F">
        <w:rPr>
          <w:position w:val="-1"/>
        </w:rPr>
        <w:t>w</w:t>
      </w:r>
      <w:r w:rsidRPr="00754A7F">
        <w:rPr>
          <w:spacing w:val="6"/>
          <w:position w:val="-1"/>
        </w:rPr>
        <w:t>p</w:t>
      </w:r>
      <w:r w:rsidRPr="00754A7F">
        <w:rPr>
          <w:position w:val="-1"/>
        </w:rPr>
        <w:t>m</w:t>
      </w:r>
      <w:r w:rsidRPr="00754A7F">
        <w:rPr>
          <w:spacing w:val="2"/>
          <w:position w:val="-1"/>
        </w:rPr>
        <w:t xml:space="preserve"> </w:t>
      </w:r>
      <w:r w:rsidRPr="00754A7F">
        <w:rPr>
          <w:spacing w:val="5"/>
          <w:position w:val="-1"/>
        </w:rPr>
        <w:t>a</w:t>
      </w:r>
      <w:r w:rsidRPr="00754A7F">
        <w:rPr>
          <w:spacing w:val="1"/>
          <w:position w:val="-1"/>
        </w:rPr>
        <w:t>n</w:t>
      </w:r>
      <w:r w:rsidRPr="00754A7F">
        <w:rPr>
          <w:position w:val="-1"/>
        </w:rPr>
        <w:t>d</w:t>
      </w:r>
      <w:r w:rsidRPr="00754A7F">
        <w:rPr>
          <w:spacing w:val="3"/>
          <w:position w:val="-1"/>
        </w:rPr>
        <w:t xml:space="preserve"> d</w:t>
      </w:r>
      <w:r w:rsidRPr="00754A7F">
        <w:rPr>
          <w:spacing w:val="5"/>
          <w:position w:val="-1"/>
        </w:rPr>
        <w:t>e</w:t>
      </w:r>
      <w:r w:rsidRPr="00754A7F">
        <w:rPr>
          <w:spacing w:val="-1"/>
          <w:position w:val="-1"/>
        </w:rPr>
        <w:t>m</w:t>
      </w:r>
      <w:r w:rsidRPr="00754A7F">
        <w:rPr>
          <w:spacing w:val="6"/>
          <w:position w:val="-1"/>
        </w:rPr>
        <w:t>o</w:t>
      </w:r>
      <w:r w:rsidRPr="00754A7F">
        <w:rPr>
          <w:spacing w:val="3"/>
          <w:position w:val="-1"/>
        </w:rPr>
        <w:t>n</w:t>
      </w:r>
      <w:r w:rsidRPr="00754A7F">
        <w:rPr>
          <w:spacing w:val="2"/>
          <w:position w:val="-1"/>
        </w:rPr>
        <w:t>st</w:t>
      </w:r>
      <w:r w:rsidRPr="00754A7F">
        <w:rPr>
          <w:spacing w:val="3"/>
          <w:position w:val="-1"/>
        </w:rPr>
        <w:t>r</w:t>
      </w:r>
      <w:r w:rsidRPr="00754A7F">
        <w:rPr>
          <w:spacing w:val="5"/>
          <w:position w:val="-1"/>
        </w:rPr>
        <w:t>a</w:t>
      </w:r>
      <w:r w:rsidRPr="00754A7F">
        <w:rPr>
          <w:spacing w:val="2"/>
          <w:position w:val="-1"/>
        </w:rPr>
        <w:t>t</w:t>
      </w:r>
      <w:r w:rsidRPr="00754A7F">
        <w:rPr>
          <w:spacing w:val="3"/>
          <w:position w:val="-1"/>
        </w:rPr>
        <w:t>e</w:t>
      </w:r>
      <w:r w:rsidRPr="00754A7F">
        <w:rPr>
          <w:position w:val="-1"/>
        </w:rPr>
        <w:t>d</w:t>
      </w:r>
      <w:r w:rsidRPr="00754A7F">
        <w:rPr>
          <w:spacing w:val="-5"/>
          <w:position w:val="-1"/>
        </w:rPr>
        <w:t xml:space="preserve"> </w:t>
      </w:r>
      <w:r w:rsidRPr="00754A7F">
        <w:rPr>
          <w:spacing w:val="3"/>
          <w:position w:val="-1"/>
        </w:rPr>
        <w:t>pr</w:t>
      </w:r>
      <w:r w:rsidRPr="00754A7F">
        <w:rPr>
          <w:spacing w:val="6"/>
          <w:position w:val="-1"/>
        </w:rPr>
        <w:t>o</w:t>
      </w:r>
      <w:r w:rsidRPr="00754A7F">
        <w:rPr>
          <w:spacing w:val="1"/>
          <w:position w:val="-1"/>
        </w:rPr>
        <w:t>f</w:t>
      </w:r>
      <w:r w:rsidRPr="00754A7F">
        <w:rPr>
          <w:spacing w:val="4"/>
          <w:position w:val="-1"/>
        </w:rPr>
        <w:t>i</w:t>
      </w:r>
      <w:r w:rsidRPr="00754A7F">
        <w:rPr>
          <w:spacing w:val="3"/>
          <w:position w:val="-1"/>
        </w:rPr>
        <w:t>c</w:t>
      </w:r>
      <w:r w:rsidRPr="00754A7F">
        <w:rPr>
          <w:spacing w:val="2"/>
          <w:position w:val="-1"/>
        </w:rPr>
        <w:t>i</w:t>
      </w:r>
      <w:r w:rsidRPr="00754A7F">
        <w:rPr>
          <w:spacing w:val="5"/>
          <w:position w:val="-1"/>
        </w:rPr>
        <w:t>e</w:t>
      </w:r>
      <w:r w:rsidRPr="00754A7F">
        <w:rPr>
          <w:spacing w:val="1"/>
          <w:position w:val="-1"/>
        </w:rPr>
        <w:t>n</w:t>
      </w:r>
      <w:r w:rsidRPr="00754A7F">
        <w:rPr>
          <w:spacing w:val="5"/>
          <w:position w:val="-1"/>
        </w:rPr>
        <w:t>c</w:t>
      </w:r>
      <w:r w:rsidRPr="00754A7F">
        <w:rPr>
          <w:position w:val="-1"/>
        </w:rPr>
        <w:t>y</w:t>
      </w:r>
      <w:r w:rsidRPr="00754A7F">
        <w:rPr>
          <w:spacing w:val="-5"/>
          <w:position w:val="-1"/>
        </w:rPr>
        <w:t xml:space="preserve"> </w:t>
      </w:r>
      <w:r w:rsidRPr="00754A7F">
        <w:rPr>
          <w:spacing w:val="6"/>
          <w:position w:val="-1"/>
        </w:rPr>
        <w:t>o</w:t>
      </w:r>
      <w:r w:rsidRPr="00754A7F">
        <w:rPr>
          <w:position w:val="-1"/>
        </w:rPr>
        <w:t>n</w:t>
      </w:r>
      <w:r w:rsidRPr="00754A7F">
        <w:rPr>
          <w:spacing w:val="2"/>
          <w:position w:val="-1"/>
        </w:rPr>
        <w:t xml:space="preserve"> </w:t>
      </w:r>
      <w:r w:rsidRPr="00754A7F">
        <w:rPr>
          <w:spacing w:val="6"/>
          <w:position w:val="-1"/>
        </w:rPr>
        <w:t>1</w:t>
      </w:r>
      <w:r w:rsidRPr="00754A7F">
        <w:rPr>
          <w:spacing w:val="16"/>
          <w:position w:val="-1"/>
        </w:rPr>
        <w:t>0</w:t>
      </w:r>
      <w:r w:rsidRPr="00754A7F">
        <w:rPr>
          <w:spacing w:val="3"/>
          <w:position w:val="-1"/>
        </w:rPr>
        <w:t>-</w:t>
      </w:r>
      <w:r w:rsidRPr="00754A7F">
        <w:rPr>
          <w:spacing w:val="1"/>
          <w:position w:val="-1"/>
        </w:rPr>
        <w:t>k</w:t>
      </w:r>
      <w:r w:rsidRPr="00754A7F">
        <w:rPr>
          <w:spacing w:val="5"/>
          <w:position w:val="-1"/>
        </w:rPr>
        <w:t>e</w:t>
      </w:r>
      <w:r w:rsidRPr="00754A7F">
        <w:rPr>
          <w:spacing w:val="1"/>
          <w:position w:val="-1"/>
        </w:rPr>
        <w:t>y</w:t>
      </w:r>
      <w:r w:rsidRPr="00754A7F">
        <w:rPr>
          <w:position w:val="-1"/>
        </w:rPr>
        <w:t>.</w:t>
      </w:r>
    </w:p>
    <w:p w14:paraId="344C5A20" w14:textId="77777777" w:rsidR="00974555" w:rsidRPr="00754A7F" w:rsidRDefault="00974555">
      <w:pPr>
        <w:spacing w:before="8" w:line="220" w:lineRule="exact"/>
        <w:rPr>
          <w:sz w:val="22"/>
          <w:szCs w:val="22"/>
        </w:rPr>
      </w:pPr>
    </w:p>
    <w:p w14:paraId="702A3BE3" w14:textId="77777777" w:rsidR="00974555" w:rsidRPr="00754A7F" w:rsidRDefault="00754A7F">
      <w:r w:rsidRPr="00754A7F">
        <w:rPr>
          <w:b/>
          <w:i/>
          <w:spacing w:val="3"/>
        </w:rPr>
        <w:t>P</w:t>
      </w:r>
      <w:r w:rsidRPr="00754A7F">
        <w:rPr>
          <w:b/>
          <w:i/>
          <w:spacing w:val="2"/>
        </w:rPr>
        <w:t>r</w:t>
      </w:r>
      <w:r w:rsidRPr="00754A7F">
        <w:rPr>
          <w:b/>
          <w:i/>
          <w:spacing w:val="3"/>
        </w:rPr>
        <w:t>ofe</w:t>
      </w:r>
      <w:r w:rsidRPr="00754A7F">
        <w:rPr>
          <w:b/>
          <w:i/>
          <w:spacing w:val="2"/>
        </w:rPr>
        <w:t>ssi</w:t>
      </w:r>
      <w:r w:rsidRPr="00754A7F">
        <w:rPr>
          <w:b/>
          <w:i/>
          <w:spacing w:val="3"/>
        </w:rPr>
        <w:t>o</w:t>
      </w:r>
      <w:r w:rsidRPr="00754A7F">
        <w:rPr>
          <w:b/>
          <w:i/>
          <w:spacing w:val="2"/>
        </w:rPr>
        <w:t>n</w:t>
      </w:r>
      <w:r w:rsidRPr="00754A7F">
        <w:rPr>
          <w:b/>
          <w:i/>
          <w:spacing w:val="3"/>
        </w:rPr>
        <w:t>a</w:t>
      </w:r>
      <w:r w:rsidRPr="00754A7F">
        <w:rPr>
          <w:b/>
          <w:i/>
        </w:rPr>
        <w:t>l</w:t>
      </w:r>
    </w:p>
    <w:p w14:paraId="1F48717F" w14:textId="77777777" w:rsidR="00974555" w:rsidRPr="00754A7F" w:rsidRDefault="00754A7F">
      <w:pPr>
        <w:spacing w:before="10" w:line="220" w:lineRule="exact"/>
        <w:ind w:left="228" w:right="648" w:hanging="228"/>
      </w:pPr>
      <w:r w:rsidRPr="00754A7F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754A7F">
        <w:t>A</w:t>
      </w:r>
      <w:r w:rsidRPr="00754A7F">
        <w:rPr>
          <w:spacing w:val="-1"/>
        </w:rPr>
        <w:t>n</w:t>
      </w:r>
      <w:r w:rsidRPr="00754A7F">
        <w:t>a</w:t>
      </w:r>
      <w:r w:rsidRPr="00754A7F">
        <w:rPr>
          <w:spacing w:val="2"/>
        </w:rPr>
        <w:t>l</w:t>
      </w:r>
      <w:r w:rsidRPr="00754A7F">
        <w:rPr>
          <w:spacing w:val="-1"/>
        </w:rPr>
        <w:t>y</w:t>
      </w:r>
      <w:r w:rsidRPr="00754A7F">
        <w:rPr>
          <w:spacing w:val="1"/>
        </w:rPr>
        <w:t>z</w:t>
      </w:r>
      <w:r w:rsidRPr="00754A7F">
        <w:t>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9"/>
        </w:rPr>
        <w:t xml:space="preserve"> </w:t>
      </w:r>
      <w:r w:rsidRPr="00754A7F">
        <w:rPr>
          <w:spacing w:val="1"/>
        </w:rPr>
        <w:t>prob</w:t>
      </w:r>
      <w:r w:rsidRPr="00754A7F">
        <w:t>l</w:t>
      </w:r>
      <w:r w:rsidRPr="00754A7F">
        <w:rPr>
          <w:spacing w:val="2"/>
        </w:rPr>
        <w:t>e</w:t>
      </w:r>
      <w:r w:rsidRPr="00754A7F">
        <w:rPr>
          <w:spacing w:val="-4"/>
        </w:rPr>
        <w:t>m</w:t>
      </w:r>
      <w:r w:rsidRPr="00754A7F">
        <w:t>s</w:t>
      </w:r>
      <w:r w:rsidRPr="00754A7F">
        <w:rPr>
          <w:spacing w:val="-6"/>
        </w:rPr>
        <w:t xml:space="preserve"> </w:t>
      </w:r>
      <w:r w:rsidRPr="00754A7F">
        <w:rPr>
          <w:spacing w:val="4"/>
        </w:rPr>
        <w:t>b</w:t>
      </w:r>
      <w:r w:rsidRPr="00754A7F">
        <w:t>y</w:t>
      </w:r>
      <w:r w:rsidRPr="00754A7F">
        <w:rPr>
          <w:spacing w:val="-5"/>
        </w:rPr>
        <w:t xml:space="preserve"> </w:t>
      </w:r>
      <w:r w:rsidRPr="00754A7F">
        <w:t>c</w:t>
      </w:r>
      <w:r w:rsidRPr="00754A7F">
        <w:rPr>
          <w:spacing w:val="1"/>
        </w:rPr>
        <w:t>o</w:t>
      </w:r>
      <w:r w:rsidRPr="00754A7F">
        <w:t>lle</w:t>
      </w:r>
      <w:r w:rsidRPr="00754A7F">
        <w:rPr>
          <w:spacing w:val="3"/>
        </w:rPr>
        <w:t>c</w:t>
      </w:r>
      <w:r w:rsidRPr="00754A7F">
        <w:rPr>
          <w:spacing w:val="1"/>
        </w:rPr>
        <w:t>t</w:t>
      </w:r>
      <w:r w:rsidRPr="00754A7F">
        <w:t>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9"/>
        </w:rPr>
        <w:t xml:space="preserve"> </w:t>
      </w:r>
      <w:r w:rsidRPr="00754A7F">
        <w:rPr>
          <w:spacing w:val="1"/>
        </w:rPr>
        <w:t>d</w:t>
      </w:r>
      <w:r w:rsidRPr="00754A7F">
        <w:t>ata,</w:t>
      </w:r>
      <w:r w:rsidRPr="00754A7F">
        <w:rPr>
          <w:spacing w:val="-3"/>
        </w:rPr>
        <w:t xml:space="preserve"> </w:t>
      </w:r>
      <w:r w:rsidRPr="00754A7F">
        <w:t>esta</w:t>
      </w:r>
      <w:r w:rsidRPr="00754A7F">
        <w:rPr>
          <w:spacing w:val="1"/>
        </w:rPr>
        <w:t>b</w:t>
      </w:r>
      <w:r w:rsidRPr="00754A7F">
        <w:t>li</w:t>
      </w:r>
      <w:r w:rsidRPr="00754A7F">
        <w:rPr>
          <w:spacing w:val="1"/>
        </w:rPr>
        <w:t>s</w:t>
      </w:r>
      <w:r w:rsidRPr="00754A7F">
        <w:t>h</w:t>
      </w:r>
      <w:r w:rsidRPr="00754A7F">
        <w:rPr>
          <w:spacing w:val="-8"/>
        </w:rPr>
        <w:t xml:space="preserve"> </w:t>
      </w:r>
      <w:r w:rsidRPr="00754A7F">
        <w:rPr>
          <w:spacing w:val="-2"/>
        </w:rPr>
        <w:t>f</w:t>
      </w:r>
      <w:r w:rsidRPr="00754A7F">
        <w:t>a</w:t>
      </w:r>
      <w:r w:rsidRPr="00754A7F">
        <w:rPr>
          <w:spacing w:val="1"/>
        </w:rPr>
        <w:t>c</w:t>
      </w:r>
      <w:r w:rsidRPr="00754A7F">
        <w:rPr>
          <w:spacing w:val="2"/>
        </w:rPr>
        <w:t>t</w:t>
      </w:r>
      <w:r w:rsidRPr="00754A7F">
        <w:rPr>
          <w:spacing w:val="-1"/>
        </w:rPr>
        <w:t>s</w:t>
      </w:r>
      <w:r w:rsidRPr="00754A7F">
        <w:t>,</w:t>
      </w:r>
      <w:r w:rsidRPr="00754A7F">
        <w:rPr>
          <w:spacing w:val="-3"/>
        </w:rPr>
        <w:t xml:space="preserve"> </w:t>
      </w:r>
      <w:r w:rsidRPr="00754A7F">
        <w:t>a</w:t>
      </w:r>
      <w:r w:rsidRPr="00754A7F">
        <w:rPr>
          <w:spacing w:val="-1"/>
        </w:rPr>
        <w:t>n</w:t>
      </w:r>
      <w:r w:rsidRPr="00754A7F">
        <w:t>d</w:t>
      </w:r>
      <w:r w:rsidRPr="00754A7F">
        <w:rPr>
          <w:spacing w:val="1"/>
        </w:rPr>
        <w:t xml:space="preserve"> dr</w:t>
      </w:r>
      <w:r w:rsidRPr="00754A7F">
        <w:rPr>
          <w:spacing w:val="3"/>
        </w:rPr>
        <w:t>a</w:t>
      </w:r>
      <w:r w:rsidRPr="00754A7F">
        <w:rPr>
          <w:spacing w:val="-1"/>
        </w:rPr>
        <w:t>w</w:t>
      </w:r>
      <w:r w:rsidRPr="00754A7F">
        <w:t>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5"/>
        </w:rPr>
        <w:t xml:space="preserve"> </w:t>
      </w:r>
      <w:r w:rsidRPr="00754A7F">
        <w:rPr>
          <w:spacing w:val="-1"/>
        </w:rPr>
        <w:t>v</w:t>
      </w:r>
      <w:r w:rsidRPr="00754A7F">
        <w:t>alid c</w:t>
      </w:r>
      <w:r w:rsidRPr="00754A7F">
        <w:rPr>
          <w:spacing w:val="1"/>
        </w:rPr>
        <w:t>o</w:t>
      </w:r>
      <w:r w:rsidRPr="00754A7F">
        <w:rPr>
          <w:spacing w:val="-1"/>
        </w:rPr>
        <w:t>n</w:t>
      </w:r>
      <w:r w:rsidRPr="00754A7F">
        <w:t>cl</w:t>
      </w:r>
      <w:r w:rsidRPr="00754A7F">
        <w:rPr>
          <w:spacing w:val="1"/>
        </w:rPr>
        <w:t>u</w:t>
      </w:r>
      <w:r w:rsidRPr="00754A7F">
        <w:rPr>
          <w:spacing w:val="-1"/>
        </w:rPr>
        <w:t>s</w:t>
      </w:r>
      <w:r w:rsidRPr="00754A7F">
        <w:t>i</w:t>
      </w:r>
      <w:r w:rsidRPr="00754A7F">
        <w:rPr>
          <w:spacing w:val="1"/>
        </w:rPr>
        <w:t>on</w:t>
      </w:r>
      <w:r w:rsidRPr="00754A7F">
        <w:t>s</w:t>
      </w:r>
    </w:p>
    <w:p w14:paraId="3936DCB2" w14:textId="77777777" w:rsidR="00974555" w:rsidRPr="00754A7F" w:rsidRDefault="00754A7F">
      <w:pPr>
        <w:spacing w:line="240" w:lineRule="exact"/>
      </w:pPr>
      <w:r w:rsidRPr="00754A7F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754A7F">
        <w:rPr>
          <w:spacing w:val="-2"/>
          <w:position w:val="-1"/>
        </w:rPr>
        <w:t>A</w:t>
      </w:r>
      <w:r w:rsidRPr="00754A7F">
        <w:rPr>
          <w:spacing w:val="1"/>
          <w:position w:val="-1"/>
        </w:rPr>
        <w:t>p</w:t>
      </w:r>
      <w:r w:rsidRPr="00754A7F">
        <w:rPr>
          <w:position w:val="-1"/>
        </w:rPr>
        <w:t>ti</w:t>
      </w:r>
      <w:r w:rsidRPr="00754A7F">
        <w:rPr>
          <w:spacing w:val="2"/>
          <w:position w:val="-1"/>
        </w:rPr>
        <w:t>t</w:t>
      </w:r>
      <w:r w:rsidRPr="00754A7F">
        <w:rPr>
          <w:spacing w:val="-1"/>
          <w:position w:val="-1"/>
        </w:rPr>
        <w:t>u</w:t>
      </w:r>
      <w:r w:rsidRPr="00754A7F">
        <w:rPr>
          <w:spacing w:val="1"/>
          <w:position w:val="-1"/>
        </w:rPr>
        <w:t>d</w:t>
      </w:r>
      <w:r w:rsidRPr="00754A7F">
        <w:rPr>
          <w:position w:val="-1"/>
        </w:rPr>
        <w:t>e</w:t>
      </w:r>
      <w:r w:rsidRPr="00754A7F">
        <w:rPr>
          <w:spacing w:val="-6"/>
          <w:position w:val="-1"/>
        </w:rPr>
        <w:t xml:space="preserve"> </w:t>
      </w:r>
      <w:r w:rsidRPr="00754A7F">
        <w:rPr>
          <w:position w:val="-1"/>
        </w:rPr>
        <w:t>in</w:t>
      </w:r>
      <w:r w:rsidRPr="00754A7F">
        <w:rPr>
          <w:spacing w:val="-1"/>
          <w:position w:val="-1"/>
        </w:rPr>
        <w:t xml:space="preserve"> </w:t>
      </w:r>
      <w:r w:rsidRPr="00754A7F">
        <w:rPr>
          <w:spacing w:val="-2"/>
          <w:position w:val="-1"/>
        </w:rPr>
        <w:t>f</w:t>
      </w:r>
      <w:r w:rsidRPr="00754A7F">
        <w:rPr>
          <w:spacing w:val="2"/>
          <w:position w:val="-1"/>
        </w:rPr>
        <w:t>i</w:t>
      </w:r>
      <w:r w:rsidRPr="00754A7F">
        <w:rPr>
          <w:spacing w:val="-1"/>
          <w:position w:val="-1"/>
        </w:rPr>
        <w:t>n</w:t>
      </w:r>
      <w:r w:rsidRPr="00754A7F">
        <w:rPr>
          <w:position w:val="-1"/>
        </w:rPr>
        <w:t>a</w:t>
      </w:r>
      <w:r w:rsidRPr="00754A7F">
        <w:rPr>
          <w:spacing w:val="-1"/>
          <w:position w:val="-1"/>
        </w:rPr>
        <w:t>n</w:t>
      </w:r>
      <w:r w:rsidRPr="00754A7F">
        <w:rPr>
          <w:spacing w:val="3"/>
          <w:position w:val="-1"/>
        </w:rPr>
        <w:t>c</w:t>
      </w:r>
      <w:r w:rsidRPr="00754A7F">
        <w:rPr>
          <w:position w:val="-1"/>
        </w:rPr>
        <w:t>ial</w:t>
      </w:r>
      <w:r w:rsidRPr="00754A7F">
        <w:rPr>
          <w:spacing w:val="-4"/>
          <w:position w:val="-1"/>
        </w:rPr>
        <w:t xml:space="preserve"> m</w:t>
      </w:r>
      <w:r w:rsidRPr="00754A7F">
        <w:rPr>
          <w:spacing w:val="3"/>
          <w:position w:val="-1"/>
        </w:rPr>
        <w:t>a</w:t>
      </w:r>
      <w:r w:rsidRPr="00754A7F">
        <w:rPr>
          <w:spacing w:val="-1"/>
          <w:position w:val="-1"/>
        </w:rPr>
        <w:t>n</w:t>
      </w:r>
      <w:r w:rsidRPr="00754A7F">
        <w:rPr>
          <w:spacing w:val="3"/>
          <w:position w:val="-1"/>
        </w:rPr>
        <w:t>a</w:t>
      </w:r>
      <w:r w:rsidRPr="00754A7F">
        <w:rPr>
          <w:spacing w:val="-1"/>
          <w:position w:val="-1"/>
        </w:rPr>
        <w:t>g</w:t>
      </w:r>
      <w:r w:rsidRPr="00754A7F">
        <w:rPr>
          <w:spacing w:val="3"/>
          <w:position w:val="-1"/>
        </w:rPr>
        <w:t>e</w:t>
      </w:r>
      <w:r w:rsidRPr="00754A7F">
        <w:rPr>
          <w:spacing w:val="-1"/>
          <w:position w:val="-1"/>
        </w:rPr>
        <w:t>m</w:t>
      </w:r>
      <w:r w:rsidRPr="00754A7F">
        <w:rPr>
          <w:position w:val="-1"/>
        </w:rPr>
        <w:t>e</w:t>
      </w:r>
      <w:r w:rsidRPr="00754A7F">
        <w:rPr>
          <w:spacing w:val="1"/>
          <w:position w:val="-1"/>
        </w:rPr>
        <w:t>n</w:t>
      </w:r>
      <w:r w:rsidRPr="00754A7F">
        <w:rPr>
          <w:position w:val="-1"/>
        </w:rPr>
        <w:t>t,</w:t>
      </w:r>
      <w:r w:rsidRPr="00754A7F">
        <w:rPr>
          <w:spacing w:val="-10"/>
          <w:position w:val="-1"/>
        </w:rPr>
        <w:t xml:space="preserve"> </w:t>
      </w:r>
      <w:r w:rsidRPr="00754A7F">
        <w:rPr>
          <w:spacing w:val="-2"/>
          <w:position w:val="-1"/>
        </w:rPr>
        <w:t>f</w:t>
      </w:r>
      <w:r w:rsidRPr="00754A7F">
        <w:rPr>
          <w:spacing w:val="2"/>
          <w:position w:val="-1"/>
        </w:rPr>
        <w:t>in</w:t>
      </w:r>
      <w:r w:rsidRPr="00754A7F">
        <w:rPr>
          <w:spacing w:val="3"/>
          <w:position w:val="-1"/>
        </w:rPr>
        <w:t>a</w:t>
      </w:r>
      <w:r w:rsidRPr="00754A7F">
        <w:rPr>
          <w:spacing w:val="-1"/>
          <w:position w:val="-1"/>
        </w:rPr>
        <w:t>n</w:t>
      </w:r>
      <w:r w:rsidRPr="00754A7F">
        <w:rPr>
          <w:position w:val="-1"/>
        </w:rPr>
        <w:t>cial</w:t>
      </w:r>
      <w:r w:rsidRPr="00754A7F">
        <w:rPr>
          <w:spacing w:val="-6"/>
          <w:position w:val="-1"/>
        </w:rPr>
        <w:t xml:space="preserve"> </w:t>
      </w:r>
      <w:r w:rsidRPr="00754A7F">
        <w:rPr>
          <w:spacing w:val="1"/>
          <w:position w:val="-1"/>
        </w:rPr>
        <w:t>r</w:t>
      </w:r>
      <w:r w:rsidRPr="00754A7F">
        <w:rPr>
          <w:position w:val="-1"/>
        </w:rPr>
        <w:t>e</w:t>
      </w:r>
      <w:r w:rsidRPr="00754A7F">
        <w:rPr>
          <w:spacing w:val="1"/>
          <w:position w:val="-1"/>
        </w:rPr>
        <w:t>por</w:t>
      </w:r>
      <w:r w:rsidRPr="00754A7F">
        <w:rPr>
          <w:position w:val="-1"/>
        </w:rPr>
        <w:t>ts</w:t>
      </w:r>
      <w:r w:rsidRPr="00754A7F">
        <w:rPr>
          <w:spacing w:val="-7"/>
          <w:position w:val="-1"/>
        </w:rPr>
        <w:t xml:space="preserve"> </w:t>
      </w:r>
      <w:r w:rsidRPr="00754A7F">
        <w:rPr>
          <w:position w:val="-1"/>
        </w:rPr>
        <w:t>a</w:t>
      </w:r>
      <w:r w:rsidRPr="00754A7F">
        <w:rPr>
          <w:spacing w:val="-1"/>
          <w:position w:val="-1"/>
        </w:rPr>
        <w:t>n</w:t>
      </w:r>
      <w:r w:rsidRPr="00754A7F">
        <w:rPr>
          <w:position w:val="-1"/>
        </w:rPr>
        <w:t>d</w:t>
      </w:r>
      <w:r w:rsidRPr="00754A7F">
        <w:rPr>
          <w:spacing w:val="-2"/>
          <w:position w:val="-1"/>
        </w:rPr>
        <w:t xml:space="preserve"> </w:t>
      </w:r>
      <w:r w:rsidRPr="00754A7F">
        <w:rPr>
          <w:position w:val="-1"/>
        </w:rPr>
        <w:t>a</w:t>
      </w:r>
      <w:r w:rsidRPr="00754A7F">
        <w:rPr>
          <w:spacing w:val="1"/>
          <w:position w:val="-1"/>
        </w:rPr>
        <w:t>n</w:t>
      </w:r>
      <w:r w:rsidRPr="00754A7F">
        <w:rPr>
          <w:position w:val="-1"/>
        </w:rPr>
        <w:t>a</w:t>
      </w:r>
      <w:r w:rsidRPr="00754A7F">
        <w:rPr>
          <w:spacing w:val="2"/>
          <w:position w:val="-1"/>
        </w:rPr>
        <w:t>l</w:t>
      </w:r>
      <w:r w:rsidRPr="00754A7F">
        <w:rPr>
          <w:spacing w:val="-4"/>
          <w:position w:val="-1"/>
        </w:rPr>
        <w:t>y</w:t>
      </w:r>
      <w:r w:rsidRPr="00754A7F">
        <w:rPr>
          <w:spacing w:val="-1"/>
          <w:position w:val="-1"/>
        </w:rPr>
        <w:t>s</w:t>
      </w:r>
      <w:r w:rsidRPr="00754A7F">
        <w:rPr>
          <w:spacing w:val="2"/>
          <w:position w:val="-1"/>
        </w:rPr>
        <w:t>is</w:t>
      </w:r>
      <w:r w:rsidRPr="00754A7F">
        <w:rPr>
          <w:position w:val="-1"/>
        </w:rPr>
        <w:t>.</w:t>
      </w:r>
    </w:p>
    <w:p w14:paraId="08BD5E0D" w14:textId="77777777" w:rsidR="00974555" w:rsidRPr="00754A7F" w:rsidRDefault="00754A7F">
      <w:pPr>
        <w:spacing w:before="3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-2"/>
        </w:rPr>
        <w:t>A</w:t>
      </w:r>
      <w:r w:rsidRPr="00754A7F">
        <w:rPr>
          <w:spacing w:val="1"/>
        </w:rPr>
        <w:t>b</w:t>
      </w:r>
      <w:r w:rsidRPr="00754A7F">
        <w:t>ili</w:t>
      </w:r>
      <w:r w:rsidRPr="00754A7F">
        <w:rPr>
          <w:spacing w:val="1"/>
        </w:rPr>
        <w:t>t</w:t>
      </w:r>
      <w:r w:rsidRPr="00754A7F">
        <w:t>y</w:t>
      </w:r>
      <w:r w:rsidRPr="00754A7F">
        <w:rPr>
          <w:spacing w:val="-7"/>
        </w:rPr>
        <w:t xml:space="preserve"> </w:t>
      </w:r>
      <w:r w:rsidRPr="00754A7F">
        <w:t>to</w:t>
      </w:r>
      <w:r w:rsidRPr="00754A7F">
        <w:rPr>
          <w:spacing w:val="-1"/>
        </w:rPr>
        <w:t xml:space="preserve"> s</w:t>
      </w:r>
      <w:r w:rsidRPr="00754A7F">
        <w:rPr>
          <w:spacing w:val="1"/>
        </w:rPr>
        <w:t>po</w:t>
      </w:r>
      <w:r w:rsidRPr="00754A7F">
        <w:t>t</w:t>
      </w:r>
      <w:r w:rsidRPr="00754A7F">
        <w:rPr>
          <w:spacing w:val="-3"/>
        </w:rPr>
        <w:t xml:space="preserve"> </w:t>
      </w:r>
      <w:r w:rsidRPr="00754A7F">
        <w:t>is</w:t>
      </w:r>
      <w:r w:rsidRPr="00754A7F">
        <w:rPr>
          <w:spacing w:val="1"/>
        </w:rPr>
        <w:t>s</w:t>
      </w:r>
      <w:r w:rsidRPr="00754A7F">
        <w:rPr>
          <w:spacing w:val="-1"/>
        </w:rPr>
        <w:t>u</w:t>
      </w:r>
      <w:r w:rsidRPr="00754A7F">
        <w:rPr>
          <w:spacing w:val="3"/>
        </w:rPr>
        <w:t>e</w:t>
      </w:r>
      <w:r w:rsidRPr="00754A7F">
        <w:t>s</w:t>
      </w:r>
      <w:r w:rsidRPr="00754A7F">
        <w:rPr>
          <w:spacing w:val="-5"/>
        </w:rPr>
        <w:t xml:space="preserve"> </w:t>
      </w:r>
      <w:r w:rsidRPr="00754A7F">
        <w:t>a</w:t>
      </w:r>
      <w:r w:rsidRPr="00754A7F">
        <w:rPr>
          <w:spacing w:val="-1"/>
        </w:rPr>
        <w:t>n</w:t>
      </w:r>
      <w:r w:rsidRPr="00754A7F">
        <w:t>d</w:t>
      </w:r>
      <w:r w:rsidRPr="00754A7F">
        <w:rPr>
          <w:spacing w:val="-2"/>
        </w:rPr>
        <w:t xml:space="preserve"> </w:t>
      </w:r>
      <w:r w:rsidRPr="00754A7F">
        <w:rPr>
          <w:spacing w:val="1"/>
        </w:rPr>
        <w:t>oppor</w:t>
      </w:r>
      <w:r w:rsidRPr="00754A7F">
        <w:t>t</w:t>
      </w:r>
      <w:r w:rsidRPr="00754A7F">
        <w:rPr>
          <w:spacing w:val="-1"/>
        </w:rPr>
        <w:t>un</w:t>
      </w:r>
      <w:r w:rsidRPr="00754A7F">
        <w:t>iti</w:t>
      </w:r>
      <w:r w:rsidRPr="00754A7F">
        <w:rPr>
          <w:spacing w:val="2"/>
        </w:rPr>
        <w:t>e</w:t>
      </w:r>
      <w:r w:rsidRPr="00754A7F">
        <w:t>s</w:t>
      </w:r>
      <w:r w:rsidRPr="00754A7F">
        <w:rPr>
          <w:spacing w:val="-11"/>
        </w:rPr>
        <w:t xml:space="preserve"> </w:t>
      </w:r>
      <w:r w:rsidRPr="00754A7F">
        <w:rPr>
          <w:spacing w:val="1"/>
        </w:rPr>
        <w:t>b</w:t>
      </w:r>
      <w:r w:rsidRPr="00754A7F">
        <w:t>e</w:t>
      </w:r>
      <w:r w:rsidRPr="00754A7F">
        <w:rPr>
          <w:spacing w:val="-1"/>
        </w:rPr>
        <w:t>f</w:t>
      </w:r>
      <w:r w:rsidRPr="00754A7F">
        <w:rPr>
          <w:spacing w:val="1"/>
        </w:rPr>
        <w:t>or</w:t>
      </w:r>
      <w:r w:rsidRPr="00754A7F">
        <w:t>e</w:t>
      </w:r>
      <w:r w:rsidRPr="00754A7F">
        <w:rPr>
          <w:spacing w:val="-4"/>
        </w:rPr>
        <w:t xml:space="preserve"> </w:t>
      </w:r>
      <w:r w:rsidRPr="00754A7F">
        <w:rPr>
          <w:spacing w:val="1"/>
        </w:rPr>
        <w:t>o</w:t>
      </w:r>
      <w:r w:rsidRPr="00754A7F">
        <w:t>t</w:t>
      </w:r>
      <w:r w:rsidRPr="00754A7F">
        <w:rPr>
          <w:spacing w:val="-1"/>
        </w:rPr>
        <w:t>h</w:t>
      </w:r>
      <w:r w:rsidRPr="00754A7F">
        <w:t>e</w:t>
      </w:r>
      <w:r w:rsidRPr="00754A7F">
        <w:rPr>
          <w:spacing w:val="1"/>
        </w:rPr>
        <w:t>r</w:t>
      </w:r>
      <w:r w:rsidRPr="00754A7F">
        <w:rPr>
          <w:spacing w:val="5"/>
        </w:rPr>
        <w:t>s</w:t>
      </w:r>
      <w:r w:rsidRPr="00754A7F">
        <w:t>.</w:t>
      </w:r>
    </w:p>
    <w:p w14:paraId="63CDD3D7" w14:textId="77777777" w:rsidR="00974555" w:rsidRPr="00754A7F" w:rsidRDefault="00754A7F"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t>Str</w:t>
      </w:r>
      <w:r w:rsidRPr="00754A7F">
        <w:rPr>
          <w:spacing w:val="1"/>
        </w:rPr>
        <w:t>o</w:t>
      </w:r>
      <w:r w:rsidRPr="00754A7F">
        <w:rPr>
          <w:spacing w:val="-1"/>
        </w:rPr>
        <w:t>n</w:t>
      </w:r>
      <w:r w:rsidRPr="00754A7F">
        <w:t>g</w:t>
      </w:r>
      <w:r w:rsidRPr="00754A7F">
        <w:rPr>
          <w:spacing w:val="-4"/>
        </w:rPr>
        <w:t xml:space="preserve"> </w:t>
      </w:r>
      <w:r w:rsidRPr="00754A7F">
        <w:rPr>
          <w:spacing w:val="-2"/>
        </w:rPr>
        <w:t>w</w:t>
      </w:r>
      <w:r w:rsidRPr="00754A7F">
        <w:rPr>
          <w:spacing w:val="1"/>
        </w:rPr>
        <w:t>or</w:t>
      </w:r>
      <w:r w:rsidRPr="00754A7F">
        <w:t>k</w:t>
      </w:r>
      <w:r w:rsidRPr="00754A7F">
        <w:rPr>
          <w:spacing w:val="-5"/>
        </w:rPr>
        <w:t xml:space="preserve"> </w:t>
      </w:r>
      <w:r w:rsidRPr="00754A7F">
        <w:t>e</w:t>
      </w:r>
      <w:r w:rsidRPr="00754A7F">
        <w:rPr>
          <w:spacing w:val="2"/>
        </w:rPr>
        <w:t>t</w:t>
      </w:r>
      <w:r w:rsidRPr="00754A7F">
        <w:rPr>
          <w:spacing w:val="-1"/>
        </w:rPr>
        <w:t>h</w:t>
      </w:r>
      <w:r w:rsidRPr="00754A7F">
        <w:t>ic;</w:t>
      </w:r>
      <w:r w:rsidRPr="00754A7F">
        <w:rPr>
          <w:spacing w:val="-1"/>
        </w:rPr>
        <w:t xml:space="preserve"> s</w:t>
      </w:r>
      <w:r w:rsidRPr="00754A7F">
        <w:t>el</w:t>
      </w:r>
      <w:r w:rsidRPr="00754A7F">
        <w:rPr>
          <w:spacing w:val="2"/>
        </w:rPr>
        <w:t>f</w:t>
      </w:r>
      <w:r w:rsidRPr="00754A7F">
        <w:rPr>
          <w:spacing w:val="1"/>
        </w:rPr>
        <w:t>-</w:t>
      </w:r>
      <w:r w:rsidRPr="00754A7F">
        <w:rPr>
          <w:spacing w:val="-1"/>
        </w:rPr>
        <w:t>s</w:t>
      </w:r>
      <w:r w:rsidRPr="00754A7F">
        <w:t>ta</w:t>
      </w:r>
      <w:r w:rsidRPr="00754A7F">
        <w:rPr>
          <w:spacing w:val="1"/>
        </w:rPr>
        <w:t>r</w:t>
      </w:r>
      <w:r w:rsidRPr="00754A7F">
        <w:t>te</w:t>
      </w:r>
      <w:r w:rsidRPr="00754A7F">
        <w:rPr>
          <w:spacing w:val="1"/>
        </w:rPr>
        <w:t>r</w:t>
      </w:r>
      <w:r w:rsidRPr="00754A7F">
        <w:t>;</w:t>
      </w:r>
      <w:r w:rsidRPr="00754A7F">
        <w:rPr>
          <w:spacing w:val="-7"/>
        </w:rPr>
        <w:t xml:space="preserve"> </w:t>
      </w:r>
      <w:r w:rsidRPr="00754A7F">
        <w:rPr>
          <w:spacing w:val="1"/>
        </w:rPr>
        <w:t>r</w:t>
      </w:r>
      <w:r w:rsidRPr="00754A7F">
        <w:t>es</w:t>
      </w:r>
      <w:r w:rsidRPr="00754A7F">
        <w:rPr>
          <w:spacing w:val="-2"/>
        </w:rPr>
        <w:t>u</w:t>
      </w:r>
      <w:r w:rsidRPr="00754A7F">
        <w:t>lts</w:t>
      </w:r>
      <w:r w:rsidRPr="00754A7F">
        <w:rPr>
          <w:spacing w:val="-6"/>
        </w:rPr>
        <w:t xml:space="preserve"> </w:t>
      </w:r>
      <w:r w:rsidRPr="00754A7F">
        <w:rPr>
          <w:spacing w:val="1"/>
        </w:rPr>
        <w:t>or</w:t>
      </w:r>
      <w:r w:rsidRPr="00754A7F">
        <w:t>ie</w:t>
      </w:r>
      <w:r w:rsidRPr="00754A7F">
        <w:rPr>
          <w:spacing w:val="1"/>
        </w:rPr>
        <w:t>n</w:t>
      </w:r>
      <w:r w:rsidRPr="00754A7F">
        <w:t>tate</w:t>
      </w:r>
      <w:r w:rsidRPr="00754A7F">
        <w:rPr>
          <w:spacing w:val="1"/>
        </w:rPr>
        <w:t>d</w:t>
      </w:r>
      <w:r w:rsidRPr="00754A7F">
        <w:t>.</w:t>
      </w:r>
    </w:p>
    <w:p w14:paraId="6A44C501" w14:textId="77777777" w:rsidR="00974555" w:rsidRPr="00754A7F" w:rsidRDefault="00754A7F"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-2"/>
        </w:rPr>
        <w:t>A</w:t>
      </w:r>
      <w:r w:rsidRPr="00754A7F">
        <w:rPr>
          <w:spacing w:val="4"/>
        </w:rPr>
        <w:t>l</w:t>
      </w:r>
      <w:r w:rsidRPr="00754A7F">
        <w:rPr>
          <w:spacing w:val="-2"/>
        </w:rPr>
        <w:t>w</w:t>
      </w:r>
      <w:r w:rsidRPr="00754A7F">
        <w:rPr>
          <w:spacing w:val="3"/>
        </w:rPr>
        <w:t>a</w:t>
      </w:r>
      <w:r w:rsidRPr="00754A7F">
        <w:rPr>
          <w:spacing w:val="-1"/>
        </w:rPr>
        <w:t>y</w:t>
      </w:r>
      <w:r w:rsidRPr="00754A7F">
        <w:t>s</w:t>
      </w:r>
      <w:r w:rsidRPr="00754A7F">
        <w:rPr>
          <w:spacing w:val="-6"/>
        </w:rPr>
        <w:t xml:space="preserve"> </w:t>
      </w:r>
      <w:r w:rsidRPr="00754A7F">
        <w:rPr>
          <w:spacing w:val="1"/>
        </w:rPr>
        <w:t>c</w:t>
      </w:r>
      <w:r w:rsidRPr="00754A7F">
        <w:rPr>
          <w:spacing w:val="-1"/>
        </w:rPr>
        <w:t>h</w:t>
      </w:r>
      <w:r w:rsidRPr="00754A7F">
        <w:t>all</w:t>
      </w:r>
      <w:r w:rsidRPr="00754A7F">
        <w:rPr>
          <w:spacing w:val="3"/>
        </w:rPr>
        <w:t>e</w:t>
      </w:r>
      <w:r w:rsidRPr="00754A7F">
        <w:rPr>
          <w:spacing w:val="1"/>
        </w:rPr>
        <w:t>n</w:t>
      </w:r>
      <w:r w:rsidRPr="00754A7F">
        <w:rPr>
          <w:spacing w:val="-1"/>
        </w:rPr>
        <w:t>g</w:t>
      </w:r>
      <w:r w:rsidRPr="00754A7F">
        <w:rPr>
          <w:spacing w:val="2"/>
        </w:rPr>
        <w:t>i</w:t>
      </w:r>
      <w:r w:rsidRPr="00754A7F">
        <w:rPr>
          <w:spacing w:val="-1"/>
        </w:rPr>
        <w:t>n</w:t>
      </w:r>
      <w:r w:rsidRPr="00754A7F">
        <w:t>g</w:t>
      </w:r>
      <w:r w:rsidRPr="00754A7F">
        <w:rPr>
          <w:spacing w:val="-10"/>
        </w:rPr>
        <w:t xml:space="preserve"> </w:t>
      </w:r>
      <w:r w:rsidRPr="00754A7F">
        <w:rPr>
          <w:spacing w:val="2"/>
        </w:rPr>
        <w:t>t</w:t>
      </w:r>
      <w:r w:rsidRPr="00754A7F">
        <w:rPr>
          <w:spacing w:val="-1"/>
        </w:rPr>
        <w:t>h</w:t>
      </w:r>
      <w:r w:rsidRPr="00754A7F">
        <w:t>e</w:t>
      </w:r>
      <w:r w:rsidRPr="00754A7F">
        <w:rPr>
          <w:spacing w:val="-1"/>
        </w:rPr>
        <w:t xml:space="preserve"> s</w:t>
      </w:r>
      <w:r w:rsidRPr="00754A7F">
        <w:t>ta</w:t>
      </w:r>
      <w:r w:rsidRPr="00754A7F">
        <w:rPr>
          <w:spacing w:val="2"/>
        </w:rPr>
        <w:t>t</w:t>
      </w:r>
      <w:r w:rsidRPr="00754A7F">
        <w:rPr>
          <w:spacing w:val="1"/>
        </w:rPr>
        <w:t>u</w:t>
      </w:r>
      <w:r w:rsidRPr="00754A7F">
        <w:t>s</w:t>
      </w:r>
      <w:r w:rsidRPr="00754A7F">
        <w:rPr>
          <w:spacing w:val="-5"/>
        </w:rPr>
        <w:t xml:space="preserve"> </w:t>
      </w:r>
      <w:r w:rsidRPr="00754A7F">
        <w:rPr>
          <w:spacing w:val="1"/>
        </w:rPr>
        <w:t>q</w:t>
      </w:r>
      <w:r w:rsidRPr="00754A7F">
        <w:rPr>
          <w:spacing w:val="-1"/>
        </w:rPr>
        <w:t>u</w:t>
      </w:r>
      <w:r w:rsidRPr="00754A7F">
        <w:rPr>
          <w:spacing w:val="1"/>
        </w:rPr>
        <w:t>o</w:t>
      </w:r>
      <w:r w:rsidRPr="00754A7F">
        <w:t>.</w:t>
      </w:r>
    </w:p>
    <w:p w14:paraId="6B46B8C3" w14:textId="77777777" w:rsidR="00974555" w:rsidRPr="00754A7F" w:rsidRDefault="00754A7F">
      <w:pPr>
        <w:spacing w:before="1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-2"/>
        </w:rPr>
        <w:t>A</w:t>
      </w:r>
      <w:r w:rsidRPr="00754A7F">
        <w:t>ct</w:t>
      </w:r>
      <w:r w:rsidRPr="00754A7F">
        <w:rPr>
          <w:spacing w:val="2"/>
        </w:rPr>
        <w:t>i</w:t>
      </w:r>
      <w:r w:rsidRPr="00754A7F">
        <w:rPr>
          <w:spacing w:val="-1"/>
        </w:rPr>
        <w:t>v</w:t>
      </w:r>
      <w:r w:rsidRPr="00754A7F">
        <w:t>e</w:t>
      </w:r>
      <w:r w:rsidRPr="00754A7F">
        <w:rPr>
          <w:spacing w:val="-4"/>
        </w:rPr>
        <w:t xml:space="preserve"> </w:t>
      </w:r>
      <w:r w:rsidRPr="00754A7F">
        <w:t>te</w:t>
      </w:r>
      <w:r w:rsidRPr="00754A7F">
        <w:rPr>
          <w:spacing w:val="3"/>
        </w:rPr>
        <w:t>a</w:t>
      </w:r>
      <w:r w:rsidRPr="00754A7F">
        <w:t>m</w:t>
      </w:r>
      <w:r w:rsidRPr="00754A7F">
        <w:rPr>
          <w:spacing w:val="-3"/>
        </w:rPr>
        <w:t xml:space="preserve"> </w:t>
      </w:r>
      <w:r w:rsidRPr="00754A7F">
        <w:rPr>
          <w:spacing w:val="-1"/>
        </w:rPr>
        <w:t>m</w:t>
      </w:r>
      <w:r w:rsidRPr="00754A7F">
        <w:rPr>
          <w:spacing w:val="3"/>
        </w:rPr>
        <w:t>e</w:t>
      </w:r>
      <w:r w:rsidRPr="00754A7F">
        <w:rPr>
          <w:spacing w:val="-4"/>
        </w:rPr>
        <w:t>m</w:t>
      </w:r>
      <w:r w:rsidRPr="00754A7F">
        <w:rPr>
          <w:spacing w:val="1"/>
        </w:rPr>
        <w:t>b</w:t>
      </w:r>
      <w:r w:rsidRPr="00754A7F">
        <w:t>er</w:t>
      </w:r>
      <w:r w:rsidRPr="00754A7F">
        <w:rPr>
          <w:spacing w:val="-3"/>
        </w:rPr>
        <w:t xml:space="preserve"> </w:t>
      </w:r>
      <w:r w:rsidRPr="00754A7F">
        <w:rPr>
          <w:spacing w:val="-2"/>
        </w:rPr>
        <w:t>w</w:t>
      </w:r>
      <w:r w:rsidRPr="00754A7F">
        <w:t>i</w:t>
      </w:r>
      <w:r w:rsidRPr="00754A7F">
        <w:rPr>
          <w:spacing w:val="2"/>
        </w:rPr>
        <w:t>t</w:t>
      </w:r>
      <w:r w:rsidRPr="00754A7F">
        <w:t>h</w:t>
      </w:r>
      <w:r w:rsidRPr="00754A7F">
        <w:rPr>
          <w:spacing w:val="-5"/>
        </w:rPr>
        <w:t xml:space="preserve"> </w:t>
      </w:r>
      <w:r w:rsidRPr="00754A7F">
        <w:rPr>
          <w:spacing w:val="-1"/>
        </w:rPr>
        <w:t>s</w:t>
      </w:r>
      <w:r w:rsidRPr="00754A7F">
        <w:t>e</w:t>
      </w:r>
      <w:r w:rsidRPr="00754A7F">
        <w:rPr>
          <w:spacing w:val="2"/>
        </w:rPr>
        <w:t>l</w:t>
      </w:r>
      <w:r w:rsidRPr="00754A7F">
        <w:t>f</w:t>
      </w:r>
      <w:r w:rsidRPr="00754A7F">
        <w:rPr>
          <w:spacing w:val="-2"/>
        </w:rPr>
        <w:t xml:space="preserve"> </w:t>
      </w:r>
      <w:r w:rsidRPr="00754A7F">
        <w:rPr>
          <w:spacing w:val="1"/>
        </w:rPr>
        <w:t>dr</w:t>
      </w:r>
      <w:r w:rsidRPr="00754A7F">
        <w:t>i</w:t>
      </w:r>
      <w:r w:rsidRPr="00754A7F">
        <w:rPr>
          <w:spacing w:val="-1"/>
        </w:rPr>
        <w:t>v</w:t>
      </w:r>
      <w:r w:rsidRPr="00754A7F">
        <w:t>e</w:t>
      </w:r>
      <w:r w:rsidRPr="00754A7F">
        <w:rPr>
          <w:spacing w:val="-3"/>
        </w:rPr>
        <w:t xml:space="preserve"> </w:t>
      </w:r>
      <w:r w:rsidRPr="00754A7F">
        <w:t>a</w:t>
      </w:r>
      <w:r w:rsidRPr="00754A7F">
        <w:rPr>
          <w:spacing w:val="-1"/>
        </w:rPr>
        <w:t>n</w:t>
      </w:r>
      <w:r w:rsidRPr="00754A7F">
        <w:t>d</w:t>
      </w:r>
      <w:r w:rsidRPr="00754A7F">
        <w:rPr>
          <w:spacing w:val="1"/>
        </w:rPr>
        <w:t xml:space="preserve"> </w:t>
      </w:r>
      <w:r w:rsidRPr="00754A7F">
        <w:rPr>
          <w:spacing w:val="-4"/>
        </w:rPr>
        <w:t>m</w:t>
      </w:r>
      <w:r w:rsidRPr="00754A7F">
        <w:rPr>
          <w:spacing w:val="1"/>
        </w:rPr>
        <w:t>o</w:t>
      </w:r>
      <w:r w:rsidRPr="00754A7F">
        <w:t>t</w:t>
      </w:r>
      <w:r w:rsidRPr="00754A7F">
        <w:rPr>
          <w:spacing w:val="2"/>
        </w:rPr>
        <w:t>i</w:t>
      </w:r>
      <w:r w:rsidRPr="00754A7F">
        <w:rPr>
          <w:spacing w:val="-1"/>
        </w:rPr>
        <w:t>v</w:t>
      </w:r>
      <w:r w:rsidRPr="00754A7F">
        <w:t>ati</w:t>
      </w:r>
      <w:r w:rsidRPr="00754A7F">
        <w:rPr>
          <w:spacing w:val="1"/>
        </w:rPr>
        <w:t>o</w:t>
      </w:r>
      <w:r w:rsidRPr="00754A7F">
        <w:rPr>
          <w:spacing w:val="3"/>
        </w:rPr>
        <w:t>n</w:t>
      </w:r>
      <w:r w:rsidRPr="00754A7F">
        <w:t>.</w:t>
      </w:r>
    </w:p>
    <w:p w14:paraId="132B0548" w14:textId="77777777" w:rsidR="00974555" w:rsidRPr="00754A7F" w:rsidRDefault="00754A7F">
      <w:pPr>
        <w:spacing w:before="1"/>
      </w:pPr>
      <w:r w:rsidRPr="00754A7F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754A7F">
        <w:rPr>
          <w:spacing w:val="2"/>
        </w:rPr>
        <w:t>P</w:t>
      </w:r>
      <w:r w:rsidRPr="00754A7F">
        <w:rPr>
          <w:spacing w:val="1"/>
        </w:rPr>
        <w:t>o</w:t>
      </w:r>
      <w:r w:rsidRPr="00754A7F">
        <w:rPr>
          <w:spacing w:val="-1"/>
        </w:rPr>
        <w:t>ss</w:t>
      </w:r>
      <w:r w:rsidRPr="00754A7F">
        <w:t>es</w:t>
      </w:r>
      <w:r w:rsidRPr="00754A7F">
        <w:rPr>
          <w:spacing w:val="-1"/>
        </w:rPr>
        <w:t>s</w:t>
      </w:r>
      <w:r w:rsidRPr="00754A7F">
        <w:rPr>
          <w:spacing w:val="2"/>
        </w:rPr>
        <w:t>i</w:t>
      </w:r>
      <w:r w:rsidRPr="00754A7F">
        <w:rPr>
          <w:spacing w:val="-1"/>
        </w:rPr>
        <w:t>n</w:t>
      </w:r>
      <w:r w:rsidRPr="00754A7F">
        <w:t>g</w:t>
      </w:r>
      <w:r w:rsidRPr="00754A7F">
        <w:rPr>
          <w:spacing w:val="-8"/>
        </w:rPr>
        <w:t xml:space="preserve"> </w:t>
      </w:r>
      <w:r w:rsidRPr="00754A7F">
        <w:rPr>
          <w:spacing w:val="-1"/>
        </w:rPr>
        <w:t>kn</w:t>
      </w:r>
      <w:r w:rsidRPr="00754A7F">
        <w:rPr>
          <w:spacing w:val="3"/>
        </w:rPr>
        <w:t>o</w:t>
      </w:r>
      <w:r w:rsidRPr="00754A7F">
        <w:rPr>
          <w:spacing w:val="-2"/>
        </w:rPr>
        <w:t>w</w:t>
      </w:r>
      <w:r w:rsidRPr="00754A7F">
        <w:t>le</w:t>
      </w:r>
      <w:r w:rsidRPr="00754A7F">
        <w:rPr>
          <w:spacing w:val="4"/>
        </w:rPr>
        <w:t>d</w:t>
      </w:r>
      <w:r w:rsidRPr="00754A7F">
        <w:rPr>
          <w:spacing w:val="-1"/>
        </w:rPr>
        <w:t>g</w:t>
      </w:r>
      <w:r w:rsidRPr="00754A7F">
        <w:t>e</w:t>
      </w:r>
      <w:r w:rsidRPr="00754A7F">
        <w:rPr>
          <w:spacing w:val="-8"/>
        </w:rPr>
        <w:t xml:space="preserve"> </w:t>
      </w:r>
      <w:r w:rsidRPr="00754A7F">
        <w:rPr>
          <w:spacing w:val="1"/>
        </w:rPr>
        <w:t>o</w:t>
      </w:r>
      <w:r w:rsidRPr="00754A7F">
        <w:t>f</w:t>
      </w:r>
      <w:r w:rsidRPr="00754A7F">
        <w:rPr>
          <w:spacing w:val="-3"/>
        </w:rPr>
        <w:t xml:space="preserve"> </w:t>
      </w:r>
      <w:r w:rsidRPr="00754A7F">
        <w:t>a</w:t>
      </w:r>
      <w:r w:rsidRPr="00754A7F">
        <w:rPr>
          <w:spacing w:val="2"/>
        </w:rPr>
        <w:t>l</w:t>
      </w:r>
      <w:r w:rsidRPr="00754A7F">
        <w:t>l</w:t>
      </w:r>
      <w:r w:rsidRPr="00754A7F">
        <w:rPr>
          <w:spacing w:val="-2"/>
        </w:rPr>
        <w:t xml:space="preserve"> </w:t>
      </w:r>
      <w:r w:rsidRPr="00754A7F">
        <w:rPr>
          <w:spacing w:val="4"/>
        </w:rPr>
        <w:t>r</w:t>
      </w:r>
      <w:r w:rsidRPr="00754A7F">
        <w:t>ele</w:t>
      </w:r>
      <w:r w:rsidRPr="00754A7F">
        <w:rPr>
          <w:spacing w:val="-1"/>
        </w:rPr>
        <w:t>v</w:t>
      </w:r>
      <w:r w:rsidRPr="00754A7F">
        <w:t>a</w:t>
      </w:r>
      <w:r w:rsidRPr="00754A7F">
        <w:rPr>
          <w:spacing w:val="1"/>
        </w:rPr>
        <w:t>n</w:t>
      </w:r>
      <w:r w:rsidRPr="00754A7F">
        <w:t>t</w:t>
      </w:r>
      <w:r w:rsidRPr="00754A7F">
        <w:rPr>
          <w:spacing w:val="-6"/>
        </w:rPr>
        <w:t xml:space="preserve"> </w:t>
      </w:r>
      <w:r w:rsidRPr="00754A7F">
        <w:t>s</w:t>
      </w:r>
      <w:r w:rsidRPr="00754A7F">
        <w:rPr>
          <w:spacing w:val="1"/>
        </w:rPr>
        <w:t>o</w:t>
      </w:r>
      <w:r w:rsidRPr="00754A7F">
        <w:rPr>
          <w:spacing w:val="-2"/>
        </w:rPr>
        <w:t>f</w:t>
      </w:r>
      <w:r w:rsidRPr="00754A7F">
        <w:rPr>
          <w:spacing w:val="4"/>
        </w:rPr>
        <w:t>t</w:t>
      </w:r>
      <w:r w:rsidRPr="00754A7F">
        <w:rPr>
          <w:spacing w:val="-2"/>
        </w:rPr>
        <w:t>w</w:t>
      </w:r>
      <w:r w:rsidRPr="00754A7F">
        <w:t>a</w:t>
      </w:r>
      <w:r w:rsidRPr="00754A7F">
        <w:rPr>
          <w:spacing w:val="1"/>
        </w:rPr>
        <w:t>r</w:t>
      </w:r>
      <w:r w:rsidRPr="00754A7F">
        <w:t>e</w:t>
      </w:r>
      <w:r w:rsidRPr="00754A7F">
        <w:rPr>
          <w:spacing w:val="-6"/>
        </w:rPr>
        <w:t xml:space="preserve"> </w:t>
      </w:r>
      <w:r w:rsidRPr="00754A7F">
        <w:t>&amp;</w:t>
      </w:r>
      <w:r w:rsidRPr="00754A7F">
        <w:rPr>
          <w:spacing w:val="-1"/>
        </w:rPr>
        <w:t xml:space="preserve"> h</w:t>
      </w:r>
      <w:r w:rsidRPr="00754A7F">
        <w:rPr>
          <w:spacing w:val="1"/>
        </w:rPr>
        <w:t>o</w:t>
      </w:r>
      <w:r w:rsidRPr="00754A7F">
        <w:t>tel</w:t>
      </w:r>
      <w:r w:rsidRPr="00754A7F">
        <w:rPr>
          <w:spacing w:val="-1"/>
        </w:rPr>
        <w:t xml:space="preserve"> </w:t>
      </w:r>
      <w:r w:rsidRPr="00754A7F">
        <w:rPr>
          <w:spacing w:val="-4"/>
        </w:rPr>
        <w:t>m</w:t>
      </w:r>
      <w:r w:rsidRPr="00754A7F">
        <w:rPr>
          <w:spacing w:val="3"/>
        </w:rPr>
        <w:t>a</w:t>
      </w:r>
      <w:r w:rsidRPr="00754A7F">
        <w:rPr>
          <w:spacing w:val="-1"/>
        </w:rPr>
        <w:t>n</w:t>
      </w:r>
      <w:r w:rsidRPr="00754A7F">
        <w:rPr>
          <w:spacing w:val="3"/>
        </w:rPr>
        <w:t>a</w:t>
      </w:r>
      <w:r w:rsidRPr="00754A7F">
        <w:rPr>
          <w:spacing w:val="-1"/>
        </w:rPr>
        <w:t>g</w:t>
      </w:r>
      <w:r w:rsidRPr="00754A7F">
        <w:rPr>
          <w:spacing w:val="3"/>
        </w:rPr>
        <w:t>e</w:t>
      </w:r>
      <w:r w:rsidRPr="00754A7F">
        <w:rPr>
          <w:spacing w:val="-4"/>
        </w:rPr>
        <w:t>m</w:t>
      </w:r>
      <w:r w:rsidRPr="00754A7F">
        <w:rPr>
          <w:spacing w:val="3"/>
        </w:rPr>
        <w:t>e</w:t>
      </w:r>
      <w:r w:rsidRPr="00754A7F">
        <w:rPr>
          <w:spacing w:val="-1"/>
        </w:rPr>
        <w:t>n</w:t>
      </w:r>
      <w:r w:rsidRPr="00754A7F">
        <w:t>t</w:t>
      </w:r>
      <w:r w:rsidRPr="00754A7F">
        <w:rPr>
          <w:spacing w:val="-10"/>
        </w:rPr>
        <w:t xml:space="preserve"> </w:t>
      </w:r>
      <w:r w:rsidRPr="00754A7F">
        <w:rPr>
          <w:spacing w:val="1"/>
        </w:rPr>
        <w:t>I</w:t>
      </w:r>
      <w:r w:rsidRPr="00754A7F">
        <w:t>T</w:t>
      </w:r>
      <w:r w:rsidRPr="00754A7F">
        <w:rPr>
          <w:spacing w:val="1"/>
        </w:rPr>
        <w:t xml:space="preserve"> </w:t>
      </w:r>
      <w:r w:rsidRPr="00754A7F">
        <w:rPr>
          <w:spacing w:val="2"/>
        </w:rPr>
        <w:t>s</w:t>
      </w:r>
      <w:r w:rsidRPr="00754A7F">
        <w:rPr>
          <w:spacing w:val="-4"/>
        </w:rPr>
        <w:t>y</w:t>
      </w:r>
      <w:r w:rsidRPr="00754A7F">
        <w:rPr>
          <w:spacing w:val="-1"/>
        </w:rPr>
        <w:t>s</w:t>
      </w:r>
      <w:r w:rsidRPr="00754A7F">
        <w:t>t</w:t>
      </w:r>
      <w:r w:rsidRPr="00754A7F">
        <w:rPr>
          <w:spacing w:val="2"/>
        </w:rPr>
        <w:t>e</w:t>
      </w:r>
      <w:r w:rsidRPr="00754A7F">
        <w:rPr>
          <w:spacing w:val="-1"/>
        </w:rPr>
        <w:t>m</w:t>
      </w:r>
      <w:r w:rsidRPr="00754A7F">
        <w:rPr>
          <w:spacing w:val="3"/>
        </w:rPr>
        <w:t>s</w:t>
      </w:r>
      <w:r w:rsidRPr="00754A7F">
        <w:t>.</w:t>
      </w:r>
    </w:p>
    <w:p w14:paraId="7476591E" w14:textId="77777777" w:rsidR="00974555" w:rsidRPr="00754A7F" w:rsidRDefault="00974555">
      <w:pPr>
        <w:spacing w:before="6" w:line="220" w:lineRule="exact"/>
        <w:rPr>
          <w:sz w:val="22"/>
          <w:szCs w:val="22"/>
        </w:rPr>
      </w:pPr>
    </w:p>
    <w:p w14:paraId="7B45DC6A" w14:textId="77777777" w:rsidR="00974555" w:rsidRPr="00754A7F" w:rsidRDefault="00754A7F">
      <w:r w:rsidRPr="00754A7F">
        <w:rPr>
          <w:b/>
          <w:i/>
          <w:spacing w:val="3"/>
        </w:rPr>
        <w:t>Pe</w:t>
      </w:r>
      <w:r w:rsidRPr="00754A7F">
        <w:rPr>
          <w:b/>
          <w:i/>
          <w:spacing w:val="2"/>
        </w:rPr>
        <w:t>rs</w:t>
      </w:r>
      <w:r w:rsidRPr="00754A7F">
        <w:rPr>
          <w:b/>
          <w:i/>
          <w:spacing w:val="3"/>
        </w:rPr>
        <w:t>o</w:t>
      </w:r>
      <w:r w:rsidRPr="00754A7F">
        <w:rPr>
          <w:b/>
          <w:i/>
          <w:spacing w:val="2"/>
        </w:rPr>
        <w:t>n</w:t>
      </w:r>
      <w:r w:rsidRPr="00754A7F">
        <w:rPr>
          <w:b/>
          <w:i/>
          <w:spacing w:val="3"/>
        </w:rPr>
        <w:t>a</w:t>
      </w:r>
      <w:r w:rsidRPr="00754A7F">
        <w:rPr>
          <w:b/>
          <w:i/>
        </w:rPr>
        <w:t>l</w:t>
      </w:r>
    </w:p>
    <w:p w14:paraId="4225CCE9" w14:textId="77777777" w:rsidR="00974555" w:rsidRPr="00754A7F" w:rsidRDefault="00754A7F">
      <w:pPr>
        <w:spacing w:line="240" w:lineRule="exact"/>
      </w:pPr>
      <w:r w:rsidRPr="00754A7F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754A7F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754A7F">
        <w:rPr>
          <w:spacing w:val="-2"/>
        </w:rPr>
        <w:t>A</w:t>
      </w:r>
      <w:r w:rsidRPr="00754A7F">
        <w:t>ct</w:t>
      </w:r>
      <w:r w:rsidRPr="00754A7F">
        <w:rPr>
          <w:spacing w:val="2"/>
        </w:rPr>
        <w:t>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3"/>
        </w:rPr>
        <w:t xml:space="preserve"> </w:t>
      </w:r>
      <w:r w:rsidRPr="00754A7F">
        <w:rPr>
          <w:spacing w:val="-2"/>
        </w:rPr>
        <w:t>w</w:t>
      </w:r>
      <w:r w:rsidRPr="00754A7F">
        <w:t>i</w:t>
      </w:r>
      <w:r w:rsidRPr="00754A7F">
        <w:rPr>
          <w:spacing w:val="2"/>
        </w:rPr>
        <w:t>t</w:t>
      </w:r>
      <w:r w:rsidRPr="00754A7F">
        <w:t>h</w:t>
      </w:r>
      <w:r w:rsidRPr="00754A7F">
        <w:rPr>
          <w:spacing w:val="-5"/>
        </w:rPr>
        <w:t xml:space="preserve"> </w:t>
      </w:r>
      <w:r w:rsidRPr="00754A7F">
        <w:t>t</w:t>
      </w:r>
      <w:r w:rsidRPr="00754A7F">
        <w:rPr>
          <w:spacing w:val="-1"/>
        </w:rPr>
        <w:t>h</w:t>
      </w:r>
      <w:r w:rsidRPr="00754A7F">
        <w:t>e</w:t>
      </w:r>
      <w:r w:rsidRPr="00754A7F">
        <w:rPr>
          <w:spacing w:val="1"/>
        </w:rPr>
        <w:t xml:space="preserve"> </w:t>
      </w:r>
      <w:r w:rsidRPr="00754A7F">
        <w:rPr>
          <w:spacing w:val="-1"/>
        </w:rPr>
        <w:t>h</w:t>
      </w:r>
      <w:r w:rsidRPr="00754A7F">
        <w:rPr>
          <w:spacing w:val="2"/>
        </w:rPr>
        <w:t>i</w:t>
      </w:r>
      <w:r w:rsidRPr="00754A7F">
        <w:rPr>
          <w:spacing w:val="-1"/>
        </w:rPr>
        <w:t>gh</w:t>
      </w:r>
      <w:r w:rsidRPr="00754A7F">
        <w:rPr>
          <w:spacing w:val="3"/>
        </w:rPr>
        <w:t>e</w:t>
      </w:r>
      <w:r w:rsidRPr="00754A7F">
        <w:rPr>
          <w:spacing w:val="-1"/>
        </w:rPr>
        <w:t>s</w:t>
      </w:r>
      <w:r w:rsidRPr="00754A7F">
        <w:t>t</w:t>
      </w:r>
      <w:r w:rsidRPr="00754A7F">
        <w:rPr>
          <w:spacing w:val="-6"/>
        </w:rPr>
        <w:t xml:space="preserve"> </w:t>
      </w:r>
      <w:r w:rsidRPr="00754A7F">
        <w:rPr>
          <w:spacing w:val="1"/>
        </w:rPr>
        <w:t>e</w:t>
      </w:r>
      <w:r w:rsidRPr="00754A7F">
        <w:rPr>
          <w:spacing w:val="2"/>
        </w:rPr>
        <w:t>t</w:t>
      </w:r>
      <w:r w:rsidRPr="00754A7F">
        <w:rPr>
          <w:spacing w:val="-1"/>
        </w:rPr>
        <w:t>h</w:t>
      </w:r>
      <w:r w:rsidRPr="00754A7F">
        <w:t>ical</w:t>
      </w:r>
      <w:r w:rsidRPr="00754A7F">
        <w:rPr>
          <w:spacing w:val="-2"/>
        </w:rPr>
        <w:t xml:space="preserve"> </w:t>
      </w:r>
      <w:r w:rsidRPr="00754A7F">
        <w:rPr>
          <w:spacing w:val="-1"/>
        </w:rPr>
        <w:t>s</w:t>
      </w:r>
      <w:r w:rsidRPr="00754A7F">
        <w:t>ta</w:t>
      </w:r>
      <w:r w:rsidRPr="00754A7F">
        <w:rPr>
          <w:spacing w:val="-1"/>
        </w:rPr>
        <w:t>n</w:t>
      </w:r>
      <w:r w:rsidRPr="00754A7F">
        <w:rPr>
          <w:spacing w:val="1"/>
        </w:rPr>
        <w:t>d</w:t>
      </w:r>
      <w:r w:rsidRPr="00754A7F">
        <w:t>a</w:t>
      </w:r>
      <w:r w:rsidRPr="00754A7F">
        <w:rPr>
          <w:spacing w:val="1"/>
        </w:rPr>
        <w:t>rd</w:t>
      </w:r>
      <w:r w:rsidRPr="00754A7F">
        <w:rPr>
          <w:spacing w:val="-1"/>
        </w:rPr>
        <w:t>s</w:t>
      </w:r>
      <w:r w:rsidRPr="00754A7F">
        <w:t>,</w:t>
      </w:r>
      <w:r w:rsidRPr="00754A7F">
        <w:rPr>
          <w:spacing w:val="-5"/>
        </w:rPr>
        <w:t xml:space="preserve"> </w:t>
      </w:r>
      <w:r w:rsidRPr="00754A7F">
        <w:t>a</w:t>
      </w:r>
      <w:r w:rsidRPr="00754A7F">
        <w:rPr>
          <w:spacing w:val="-1"/>
        </w:rPr>
        <w:t>n</w:t>
      </w:r>
      <w:r w:rsidRPr="00754A7F">
        <w:t>d</w:t>
      </w:r>
      <w:r w:rsidRPr="00754A7F">
        <w:rPr>
          <w:spacing w:val="-2"/>
        </w:rPr>
        <w:t xml:space="preserve"> </w:t>
      </w:r>
      <w:r w:rsidRPr="00754A7F">
        <w:t>a</w:t>
      </w:r>
      <w:r w:rsidRPr="00754A7F">
        <w:rPr>
          <w:spacing w:val="2"/>
        </w:rPr>
        <w:t>l</w:t>
      </w:r>
      <w:r w:rsidRPr="00754A7F">
        <w:rPr>
          <w:spacing w:val="-2"/>
        </w:rPr>
        <w:t>w</w:t>
      </w:r>
      <w:r w:rsidRPr="00754A7F">
        <w:rPr>
          <w:spacing w:val="3"/>
        </w:rPr>
        <w:t>a</w:t>
      </w:r>
      <w:r w:rsidRPr="00754A7F">
        <w:rPr>
          <w:spacing w:val="-1"/>
        </w:rPr>
        <w:t>y</w:t>
      </w:r>
      <w:r w:rsidRPr="00754A7F">
        <w:t>s</w:t>
      </w:r>
      <w:r w:rsidRPr="00754A7F">
        <w:rPr>
          <w:spacing w:val="-6"/>
        </w:rPr>
        <w:t xml:space="preserve"> </w:t>
      </w:r>
      <w:r w:rsidRPr="00754A7F">
        <w:t>tre</w:t>
      </w:r>
      <w:r w:rsidRPr="00754A7F">
        <w:rPr>
          <w:spacing w:val="1"/>
        </w:rPr>
        <w:t>a</w:t>
      </w:r>
      <w:r w:rsidRPr="00754A7F">
        <w:t>t</w:t>
      </w:r>
      <w:r w:rsidRPr="00754A7F">
        <w:rPr>
          <w:spacing w:val="2"/>
        </w:rPr>
        <w:t>i</w:t>
      </w:r>
      <w:r w:rsidRPr="00754A7F">
        <w:rPr>
          <w:spacing w:val="1"/>
        </w:rPr>
        <w:t>n</w:t>
      </w:r>
      <w:r w:rsidRPr="00754A7F">
        <w:t>g</w:t>
      </w:r>
      <w:r w:rsidRPr="00754A7F">
        <w:rPr>
          <w:spacing w:val="-7"/>
        </w:rPr>
        <w:t xml:space="preserve"> </w:t>
      </w:r>
      <w:r w:rsidRPr="00754A7F">
        <w:rPr>
          <w:spacing w:val="1"/>
        </w:rPr>
        <w:t>o</w:t>
      </w:r>
      <w:r w:rsidRPr="00754A7F">
        <w:t>t</w:t>
      </w:r>
      <w:r w:rsidRPr="00754A7F">
        <w:rPr>
          <w:spacing w:val="-1"/>
        </w:rPr>
        <w:t>h</w:t>
      </w:r>
      <w:r w:rsidRPr="00754A7F">
        <w:t>e</w:t>
      </w:r>
      <w:r w:rsidRPr="00754A7F">
        <w:rPr>
          <w:spacing w:val="1"/>
        </w:rPr>
        <w:t>r</w:t>
      </w:r>
      <w:r w:rsidRPr="00754A7F">
        <w:t>s</w:t>
      </w:r>
      <w:r w:rsidRPr="00754A7F">
        <w:rPr>
          <w:spacing w:val="-3"/>
        </w:rPr>
        <w:t xml:space="preserve"> </w:t>
      </w:r>
      <w:r w:rsidRPr="00754A7F">
        <w:rPr>
          <w:spacing w:val="-2"/>
        </w:rPr>
        <w:t>f</w:t>
      </w:r>
      <w:r w:rsidRPr="00754A7F">
        <w:t>ai</w:t>
      </w:r>
      <w:r w:rsidRPr="00754A7F">
        <w:rPr>
          <w:spacing w:val="1"/>
        </w:rPr>
        <w:t>r</w:t>
      </w:r>
      <w:r w:rsidRPr="00754A7F">
        <w:rPr>
          <w:spacing w:val="2"/>
        </w:rPr>
        <w:t>l</w:t>
      </w:r>
      <w:r w:rsidRPr="00754A7F">
        <w:t>y</w:t>
      </w:r>
      <w:r w:rsidRPr="00754A7F">
        <w:rPr>
          <w:spacing w:val="-5"/>
        </w:rPr>
        <w:t xml:space="preserve"> </w:t>
      </w:r>
      <w:r w:rsidRPr="00754A7F">
        <w:t>&amp;</w:t>
      </w:r>
    </w:p>
    <w:p w14:paraId="3F32F0F8" w14:textId="77777777" w:rsidR="00974555" w:rsidRPr="00754A7F" w:rsidRDefault="00754A7F">
      <w:pPr>
        <w:spacing w:line="220" w:lineRule="exact"/>
        <w:ind w:left="228"/>
      </w:pPr>
      <w:r w:rsidRPr="00754A7F">
        <w:rPr>
          <w:spacing w:val="-2"/>
        </w:rPr>
        <w:t>w</w:t>
      </w:r>
      <w:r w:rsidRPr="00754A7F">
        <w:t>i</w:t>
      </w:r>
      <w:r w:rsidRPr="00754A7F">
        <w:rPr>
          <w:spacing w:val="2"/>
        </w:rPr>
        <w:t>t</w:t>
      </w:r>
      <w:r w:rsidRPr="00754A7F">
        <w:t>h</w:t>
      </w:r>
      <w:r w:rsidRPr="00754A7F">
        <w:rPr>
          <w:spacing w:val="-5"/>
        </w:rPr>
        <w:t xml:space="preserve"> </w:t>
      </w:r>
      <w:r w:rsidRPr="00754A7F">
        <w:rPr>
          <w:spacing w:val="1"/>
        </w:rPr>
        <w:t>r</w:t>
      </w:r>
      <w:r w:rsidRPr="00754A7F">
        <w:t>es</w:t>
      </w:r>
      <w:r w:rsidRPr="00754A7F">
        <w:rPr>
          <w:spacing w:val="1"/>
        </w:rPr>
        <w:t>p</w:t>
      </w:r>
      <w:r w:rsidRPr="00754A7F">
        <w:t>e</w:t>
      </w:r>
      <w:r w:rsidRPr="00754A7F">
        <w:rPr>
          <w:spacing w:val="1"/>
        </w:rPr>
        <w:t>c</w:t>
      </w:r>
      <w:r w:rsidRPr="00754A7F">
        <w:t>t.</w:t>
      </w:r>
    </w:p>
    <w:p w14:paraId="20532A45" w14:textId="77777777" w:rsidR="00974555" w:rsidRPr="00754A7F" w:rsidRDefault="00754A7F">
      <w:pPr>
        <w:spacing w:before="3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t>A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cre</w:t>
      </w:r>
      <w:r w:rsidRPr="00754A7F">
        <w:rPr>
          <w:spacing w:val="5"/>
        </w:rPr>
        <w:t>a</w:t>
      </w:r>
      <w:r w:rsidRPr="00754A7F">
        <w:rPr>
          <w:spacing w:val="2"/>
        </w:rPr>
        <w:t>t</w:t>
      </w:r>
      <w:r w:rsidRPr="00754A7F">
        <w:rPr>
          <w:spacing w:val="4"/>
        </w:rPr>
        <w:t>i</w:t>
      </w:r>
      <w:r w:rsidRPr="00754A7F">
        <w:rPr>
          <w:spacing w:val="1"/>
        </w:rPr>
        <w:t>v</w:t>
      </w:r>
      <w:r w:rsidRPr="00754A7F">
        <w:t>e</w:t>
      </w:r>
      <w:r w:rsidRPr="00754A7F">
        <w:rPr>
          <w:spacing w:val="2"/>
        </w:rPr>
        <w:t xml:space="preserve"> </w:t>
      </w:r>
      <w:r w:rsidRPr="00754A7F">
        <w:t>&amp;</w:t>
      </w:r>
      <w:r w:rsidRPr="00754A7F">
        <w:rPr>
          <w:spacing w:val="4"/>
        </w:rPr>
        <w:t xml:space="preserve"> i</w:t>
      </w:r>
      <w:r w:rsidRPr="00754A7F">
        <w:rPr>
          <w:spacing w:val="3"/>
        </w:rPr>
        <w:t>n</w:t>
      </w:r>
      <w:r w:rsidRPr="00754A7F">
        <w:rPr>
          <w:spacing w:val="1"/>
        </w:rPr>
        <w:t>n</w:t>
      </w:r>
      <w:r w:rsidRPr="00754A7F">
        <w:rPr>
          <w:spacing w:val="6"/>
        </w:rPr>
        <w:t>o</w:t>
      </w:r>
      <w:r w:rsidRPr="00754A7F">
        <w:rPr>
          <w:spacing w:val="1"/>
        </w:rPr>
        <w:t>v</w:t>
      </w:r>
      <w:r w:rsidRPr="00754A7F">
        <w:rPr>
          <w:spacing w:val="3"/>
        </w:rPr>
        <w:t>a</w:t>
      </w:r>
      <w:r w:rsidRPr="00754A7F">
        <w:rPr>
          <w:spacing w:val="4"/>
        </w:rPr>
        <w:t>t</w:t>
      </w:r>
      <w:r w:rsidRPr="00754A7F">
        <w:rPr>
          <w:spacing w:val="2"/>
        </w:rPr>
        <w:t>i</w:t>
      </w:r>
      <w:r w:rsidRPr="00754A7F">
        <w:rPr>
          <w:spacing w:val="3"/>
        </w:rPr>
        <w:t>v</w:t>
      </w:r>
      <w:r w:rsidRPr="00754A7F">
        <w:t>e</w:t>
      </w:r>
      <w:r w:rsidRPr="00754A7F">
        <w:rPr>
          <w:spacing w:val="-3"/>
        </w:rPr>
        <w:t xml:space="preserve"> </w:t>
      </w:r>
      <w:r w:rsidRPr="00754A7F">
        <w:rPr>
          <w:spacing w:val="4"/>
        </w:rPr>
        <w:t>t</w:t>
      </w:r>
      <w:r w:rsidRPr="00754A7F">
        <w:rPr>
          <w:spacing w:val="3"/>
        </w:rPr>
        <w:t>h</w:t>
      </w:r>
      <w:r w:rsidRPr="00754A7F">
        <w:rPr>
          <w:spacing w:val="2"/>
        </w:rPr>
        <w:t>i</w:t>
      </w:r>
      <w:r w:rsidRPr="00754A7F">
        <w:rPr>
          <w:spacing w:val="3"/>
        </w:rPr>
        <w:t>n</w:t>
      </w:r>
      <w:r w:rsidRPr="00754A7F">
        <w:rPr>
          <w:spacing w:val="1"/>
        </w:rPr>
        <w:t>k</w:t>
      </w:r>
      <w:r w:rsidRPr="00754A7F">
        <w:rPr>
          <w:spacing w:val="3"/>
        </w:rPr>
        <w:t>er</w:t>
      </w:r>
      <w:r w:rsidRPr="00754A7F">
        <w:t>.</w:t>
      </w:r>
    </w:p>
    <w:p w14:paraId="31895A2E" w14:textId="77777777" w:rsidR="00974555" w:rsidRPr="00754A7F" w:rsidRDefault="00754A7F"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2"/>
        </w:rPr>
        <w:t>H</w:t>
      </w:r>
      <w:r w:rsidRPr="00754A7F">
        <w:rPr>
          <w:spacing w:val="5"/>
        </w:rPr>
        <w:t>a</w:t>
      </w:r>
      <w:r w:rsidRPr="00754A7F">
        <w:rPr>
          <w:spacing w:val="1"/>
        </w:rPr>
        <w:t>v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t>g</w:t>
      </w:r>
      <w:r w:rsidRPr="00754A7F">
        <w:rPr>
          <w:spacing w:val="-2"/>
        </w:rPr>
        <w:t xml:space="preserve"> </w:t>
      </w:r>
      <w:r w:rsidRPr="00754A7F">
        <w:t>a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pr</w:t>
      </w:r>
      <w:r w:rsidRPr="00754A7F">
        <w:rPr>
          <w:spacing w:val="5"/>
        </w:rPr>
        <w:t>a</w:t>
      </w:r>
      <w:r w:rsidRPr="00754A7F">
        <w:rPr>
          <w:spacing w:val="3"/>
        </w:rPr>
        <w:t>c</w:t>
      </w:r>
      <w:r w:rsidRPr="00754A7F">
        <w:rPr>
          <w:spacing w:val="2"/>
        </w:rPr>
        <w:t>t</w:t>
      </w:r>
      <w:r w:rsidRPr="00754A7F">
        <w:rPr>
          <w:spacing w:val="4"/>
        </w:rPr>
        <w:t>i</w:t>
      </w:r>
      <w:r w:rsidRPr="00754A7F">
        <w:rPr>
          <w:spacing w:val="3"/>
        </w:rPr>
        <w:t>ca</w:t>
      </w:r>
      <w:r w:rsidRPr="00754A7F">
        <w:t xml:space="preserve">l </w:t>
      </w:r>
      <w:r w:rsidRPr="00754A7F">
        <w:rPr>
          <w:spacing w:val="3"/>
        </w:rPr>
        <w:t>approa</w:t>
      </w:r>
      <w:r w:rsidRPr="00754A7F">
        <w:rPr>
          <w:spacing w:val="5"/>
        </w:rPr>
        <w:t>c</w:t>
      </w:r>
      <w:r w:rsidRPr="00754A7F">
        <w:t>h</w:t>
      </w:r>
      <w:r w:rsidRPr="00754A7F">
        <w:rPr>
          <w:spacing w:val="-3"/>
        </w:rPr>
        <w:t xml:space="preserve"> </w:t>
      </w:r>
      <w:r w:rsidRPr="00754A7F">
        <w:rPr>
          <w:spacing w:val="4"/>
        </w:rPr>
        <w:t>t</w:t>
      </w:r>
      <w:r w:rsidRPr="00754A7F">
        <w:t>o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prob</w:t>
      </w:r>
      <w:r w:rsidRPr="00754A7F">
        <w:rPr>
          <w:spacing w:val="2"/>
        </w:rPr>
        <w:t>l</w:t>
      </w:r>
      <w:r w:rsidRPr="00754A7F">
        <w:rPr>
          <w:spacing w:val="5"/>
        </w:rPr>
        <w:t>e</w:t>
      </w:r>
      <w:r w:rsidRPr="00754A7F">
        <w:t>m</w:t>
      </w:r>
      <w:r w:rsidRPr="00754A7F">
        <w:rPr>
          <w:spacing w:val="-4"/>
        </w:rPr>
        <w:t xml:space="preserve"> </w:t>
      </w:r>
      <w:r w:rsidRPr="00754A7F">
        <w:rPr>
          <w:spacing w:val="2"/>
        </w:rPr>
        <w:t>s</w:t>
      </w:r>
      <w:r w:rsidRPr="00754A7F">
        <w:rPr>
          <w:spacing w:val="6"/>
        </w:rPr>
        <w:t>o</w:t>
      </w:r>
      <w:r w:rsidRPr="00754A7F">
        <w:rPr>
          <w:spacing w:val="2"/>
        </w:rPr>
        <w:t>l</w:t>
      </w:r>
      <w:r w:rsidRPr="00754A7F">
        <w:rPr>
          <w:spacing w:val="3"/>
        </w:rPr>
        <w:t>v</w:t>
      </w:r>
      <w:r w:rsidRPr="00754A7F">
        <w:rPr>
          <w:spacing w:val="4"/>
        </w:rPr>
        <w:t>i</w:t>
      </w:r>
      <w:r w:rsidRPr="00754A7F">
        <w:rPr>
          <w:spacing w:val="3"/>
        </w:rPr>
        <w:t>n</w:t>
      </w:r>
      <w:r w:rsidRPr="00754A7F">
        <w:rPr>
          <w:spacing w:val="11"/>
        </w:rPr>
        <w:t>g</w:t>
      </w:r>
      <w:r w:rsidRPr="00754A7F">
        <w:t>.</w:t>
      </w:r>
    </w:p>
    <w:p w14:paraId="7D556AA1" w14:textId="77777777" w:rsidR="00974555" w:rsidRPr="00754A7F" w:rsidRDefault="00754A7F">
      <w:pPr>
        <w:spacing w:before="3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rPr>
          <w:spacing w:val="4"/>
        </w:rPr>
        <w:t>W</w:t>
      </w:r>
      <w:r w:rsidRPr="00754A7F">
        <w:rPr>
          <w:spacing w:val="2"/>
        </w:rPr>
        <w:t>il</w:t>
      </w:r>
      <w:r w:rsidRPr="00754A7F">
        <w:rPr>
          <w:spacing w:val="4"/>
        </w:rPr>
        <w:t>l</w:t>
      </w:r>
      <w:r w:rsidRPr="00754A7F">
        <w:rPr>
          <w:spacing w:val="2"/>
        </w:rPr>
        <w:t>i</w:t>
      </w:r>
      <w:r w:rsidRPr="00754A7F">
        <w:rPr>
          <w:spacing w:val="3"/>
        </w:rPr>
        <w:t>n</w:t>
      </w:r>
      <w:r w:rsidRPr="00754A7F">
        <w:t xml:space="preserve">g </w:t>
      </w:r>
      <w:r w:rsidRPr="00754A7F">
        <w:rPr>
          <w:spacing w:val="2"/>
        </w:rPr>
        <w:t>t</w:t>
      </w:r>
      <w:r w:rsidRPr="00754A7F">
        <w:t>o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b</w:t>
      </w:r>
      <w:r w:rsidRPr="00754A7F">
        <w:t>e</w:t>
      </w:r>
      <w:r w:rsidRPr="00754A7F">
        <w:rPr>
          <w:spacing w:val="3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3"/>
        </w:rPr>
        <w:t>c</w:t>
      </w:r>
      <w:r w:rsidRPr="00754A7F">
        <w:rPr>
          <w:spacing w:val="6"/>
        </w:rPr>
        <w:t>co</w:t>
      </w:r>
      <w:r w:rsidRPr="00754A7F">
        <w:rPr>
          <w:spacing w:val="3"/>
        </w:rPr>
        <w:t>u</w:t>
      </w:r>
      <w:r w:rsidRPr="00754A7F">
        <w:rPr>
          <w:spacing w:val="1"/>
        </w:rPr>
        <w:t>n</w:t>
      </w:r>
      <w:r w:rsidRPr="00754A7F">
        <w:rPr>
          <w:spacing w:val="2"/>
        </w:rPr>
        <w:t>t</w:t>
      </w:r>
      <w:r w:rsidRPr="00754A7F">
        <w:rPr>
          <w:spacing w:val="3"/>
        </w:rPr>
        <w:t>a</w:t>
      </w:r>
      <w:r w:rsidRPr="00754A7F">
        <w:rPr>
          <w:spacing w:val="6"/>
        </w:rPr>
        <w:t>b</w:t>
      </w:r>
      <w:r w:rsidRPr="00754A7F">
        <w:rPr>
          <w:spacing w:val="2"/>
        </w:rPr>
        <w:t>l</w:t>
      </w:r>
      <w:r w:rsidRPr="00754A7F">
        <w:rPr>
          <w:spacing w:val="3"/>
        </w:rPr>
        <w:t>e</w:t>
      </w:r>
      <w:r w:rsidRPr="00754A7F">
        <w:t>,</w:t>
      </w:r>
      <w:r w:rsidRPr="00754A7F">
        <w:rPr>
          <w:spacing w:val="-5"/>
        </w:rPr>
        <w:t xml:space="preserve"> </w:t>
      </w:r>
      <w:r w:rsidRPr="00754A7F">
        <w:rPr>
          <w:spacing w:val="4"/>
        </w:rPr>
        <w:t>l</w:t>
      </w:r>
      <w:r w:rsidRPr="00754A7F">
        <w:rPr>
          <w:spacing w:val="2"/>
        </w:rPr>
        <w:t>i</w:t>
      </w:r>
      <w:r w:rsidRPr="00754A7F">
        <w:rPr>
          <w:spacing w:val="5"/>
        </w:rPr>
        <w:t>a</w:t>
      </w:r>
      <w:r w:rsidRPr="00754A7F">
        <w:rPr>
          <w:spacing w:val="3"/>
        </w:rPr>
        <w:t>b</w:t>
      </w:r>
      <w:r w:rsidRPr="00754A7F">
        <w:rPr>
          <w:spacing w:val="2"/>
        </w:rPr>
        <w:t>l</w:t>
      </w:r>
      <w:r w:rsidRPr="00754A7F">
        <w:rPr>
          <w:spacing w:val="3"/>
        </w:rPr>
        <w:t>e</w:t>
      </w:r>
      <w:r w:rsidRPr="00754A7F">
        <w:t>,</w:t>
      </w:r>
      <w:r w:rsidRPr="00754A7F">
        <w:rPr>
          <w:spacing w:val="3"/>
        </w:rPr>
        <w:t xml:space="preserve"> </w:t>
      </w:r>
      <w:r w:rsidRPr="00754A7F">
        <w:t>&amp;</w:t>
      </w:r>
      <w:r w:rsidRPr="00754A7F">
        <w:rPr>
          <w:spacing w:val="1"/>
        </w:rPr>
        <w:t xml:space="preserve"> </w:t>
      </w:r>
      <w:r w:rsidRPr="00754A7F">
        <w:rPr>
          <w:spacing w:val="5"/>
        </w:rPr>
        <w:t>a</w:t>
      </w:r>
      <w:r w:rsidRPr="00754A7F">
        <w:rPr>
          <w:spacing w:val="3"/>
        </w:rPr>
        <w:t>n</w:t>
      </w:r>
      <w:r w:rsidRPr="00754A7F">
        <w:rPr>
          <w:spacing w:val="4"/>
        </w:rPr>
        <w:t>s</w:t>
      </w:r>
      <w:r w:rsidRPr="00754A7F">
        <w:t>w</w:t>
      </w:r>
      <w:r w:rsidRPr="00754A7F">
        <w:rPr>
          <w:spacing w:val="3"/>
        </w:rPr>
        <w:t>e</w:t>
      </w:r>
      <w:r w:rsidRPr="00754A7F">
        <w:rPr>
          <w:spacing w:val="5"/>
        </w:rPr>
        <w:t>r</w:t>
      </w:r>
      <w:r w:rsidRPr="00754A7F">
        <w:rPr>
          <w:spacing w:val="3"/>
        </w:rPr>
        <w:t>ab</w:t>
      </w:r>
      <w:r w:rsidRPr="00754A7F">
        <w:rPr>
          <w:spacing w:val="2"/>
        </w:rPr>
        <w:t>l</w:t>
      </w:r>
      <w:r w:rsidRPr="00754A7F">
        <w:t>e</w:t>
      </w:r>
      <w:r w:rsidRPr="00754A7F">
        <w:rPr>
          <w:spacing w:val="-1"/>
        </w:rPr>
        <w:t xml:space="preserve"> </w:t>
      </w:r>
      <w:r w:rsidRPr="00754A7F">
        <w:rPr>
          <w:spacing w:val="1"/>
        </w:rPr>
        <w:t>f</w:t>
      </w:r>
      <w:r w:rsidRPr="00754A7F">
        <w:rPr>
          <w:spacing w:val="3"/>
        </w:rPr>
        <w:t>o</w:t>
      </w:r>
      <w:r w:rsidRPr="00754A7F">
        <w:t>r</w:t>
      </w:r>
      <w:r w:rsidRPr="00754A7F">
        <w:rPr>
          <w:spacing w:val="6"/>
        </w:rPr>
        <w:t xml:space="preserve"> </w:t>
      </w:r>
      <w:r w:rsidRPr="00754A7F">
        <w:rPr>
          <w:spacing w:val="3"/>
        </w:rPr>
        <w:t>ac</w:t>
      </w:r>
      <w:r w:rsidRPr="00754A7F">
        <w:rPr>
          <w:spacing w:val="4"/>
        </w:rPr>
        <w:t>t</w:t>
      </w:r>
      <w:r w:rsidRPr="00754A7F">
        <w:rPr>
          <w:spacing w:val="2"/>
        </w:rPr>
        <w:t>i</w:t>
      </w:r>
      <w:r w:rsidRPr="00754A7F">
        <w:rPr>
          <w:spacing w:val="3"/>
        </w:rPr>
        <w:t>on</w:t>
      </w:r>
      <w:r w:rsidRPr="00754A7F">
        <w:t>s</w:t>
      </w:r>
      <w:r w:rsidRPr="00754A7F">
        <w:rPr>
          <w:spacing w:val="1"/>
        </w:rPr>
        <w:t xml:space="preserve"> </w:t>
      </w:r>
      <w:r w:rsidRPr="00754A7F">
        <w:t>&amp;</w:t>
      </w:r>
      <w:r w:rsidRPr="00754A7F">
        <w:rPr>
          <w:spacing w:val="1"/>
        </w:rPr>
        <w:t xml:space="preserve"> </w:t>
      </w:r>
      <w:r w:rsidRPr="00754A7F">
        <w:rPr>
          <w:spacing w:val="3"/>
        </w:rPr>
        <w:t>d</w:t>
      </w:r>
      <w:r w:rsidRPr="00754A7F">
        <w:rPr>
          <w:spacing w:val="5"/>
        </w:rPr>
        <w:t>e</w:t>
      </w:r>
      <w:r w:rsidRPr="00754A7F">
        <w:rPr>
          <w:spacing w:val="3"/>
        </w:rPr>
        <w:t>c</w:t>
      </w:r>
      <w:r w:rsidRPr="00754A7F">
        <w:rPr>
          <w:spacing w:val="4"/>
        </w:rPr>
        <w:t>i</w:t>
      </w:r>
      <w:r w:rsidRPr="00754A7F">
        <w:rPr>
          <w:spacing w:val="2"/>
        </w:rPr>
        <w:t>si</w:t>
      </w:r>
      <w:r w:rsidRPr="00754A7F">
        <w:rPr>
          <w:spacing w:val="6"/>
        </w:rPr>
        <w:t>o</w:t>
      </w:r>
      <w:r w:rsidRPr="00754A7F">
        <w:rPr>
          <w:spacing w:val="3"/>
        </w:rPr>
        <w:t>n</w:t>
      </w:r>
      <w:r w:rsidRPr="00754A7F">
        <w:rPr>
          <w:spacing w:val="2"/>
        </w:rPr>
        <w:t>s</w:t>
      </w:r>
      <w:r w:rsidRPr="00754A7F">
        <w:t>.</w:t>
      </w:r>
    </w:p>
    <w:p w14:paraId="50E88D1C" w14:textId="77777777" w:rsidR="00974555" w:rsidRPr="00754A7F" w:rsidRDefault="00754A7F">
      <w:pPr>
        <w:spacing w:before="27" w:line="446" w:lineRule="auto"/>
        <w:ind w:right="2743"/>
      </w:pPr>
      <w:r w:rsidRPr="00754A7F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</w:t>
      </w:r>
      <w:r w:rsidRPr="00754A7F">
        <w:rPr>
          <w:rFonts w:ascii="Segoe MDL2 Assets" w:eastAsia="Segoe MDL2 Assets" w:hAnsi="Segoe MDL2 Assets" w:cs="Segoe MDL2 Assets"/>
          <w:spacing w:val="16"/>
          <w:w w:val="46"/>
          <w:sz w:val="22"/>
          <w:szCs w:val="22"/>
        </w:rPr>
        <w:t xml:space="preserve"> </w:t>
      </w:r>
      <w:r w:rsidRPr="00754A7F">
        <w:t>A</w:t>
      </w:r>
      <w:r w:rsidRPr="00754A7F">
        <w:rPr>
          <w:spacing w:val="4"/>
        </w:rPr>
        <w:t xml:space="preserve"> </w:t>
      </w:r>
      <w:r w:rsidRPr="00754A7F">
        <w:rPr>
          <w:spacing w:val="3"/>
        </w:rPr>
        <w:t>h</w:t>
      </w:r>
      <w:r w:rsidRPr="00754A7F">
        <w:rPr>
          <w:spacing w:val="5"/>
        </w:rPr>
        <w:t>a</w:t>
      </w:r>
      <w:r w:rsidRPr="00754A7F">
        <w:rPr>
          <w:spacing w:val="1"/>
        </w:rPr>
        <w:t>n</w:t>
      </w:r>
      <w:r w:rsidRPr="00754A7F">
        <w:rPr>
          <w:spacing w:val="3"/>
        </w:rPr>
        <w:t>d</w:t>
      </w:r>
      <w:r w:rsidRPr="00754A7F">
        <w:t>s</w:t>
      </w:r>
      <w:r w:rsidRPr="00754A7F">
        <w:rPr>
          <w:spacing w:val="-1"/>
        </w:rPr>
        <w:t xml:space="preserve"> </w:t>
      </w:r>
      <w:r w:rsidRPr="00754A7F">
        <w:rPr>
          <w:spacing w:val="6"/>
        </w:rPr>
        <w:t>o</w:t>
      </w:r>
      <w:r w:rsidRPr="00754A7F">
        <w:t>n</w:t>
      </w:r>
      <w:r w:rsidRPr="00754A7F">
        <w:rPr>
          <w:spacing w:val="4"/>
        </w:rPr>
        <w:t xml:space="preserve"> </w:t>
      </w:r>
      <w:r w:rsidRPr="00754A7F">
        <w:rPr>
          <w:spacing w:val="1"/>
        </w:rPr>
        <w:t>m</w:t>
      </w:r>
      <w:r w:rsidRPr="00754A7F">
        <w:rPr>
          <w:spacing w:val="5"/>
        </w:rPr>
        <w:t>a</w:t>
      </w:r>
      <w:r w:rsidRPr="00754A7F">
        <w:rPr>
          <w:spacing w:val="3"/>
        </w:rPr>
        <w:t>n</w:t>
      </w:r>
      <w:r w:rsidRPr="00754A7F">
        <w:rPr>
          <w:spacing w:val="5"/>
        </w:rPr>
        <w:t>a</w:t>
      </w:r>
      <w:r w:rsidRPr="00754A7F">
        <w:rPr>
          <w:spacing w:val="1"/>
        </w:rPr>
        <w:t>g</w:t>
      </w:r>
      <w:r w:rsidRPr="00754A7F">
        <w:rPr>
          <w:spacing w:val="3"/>
        </w:rPr>
        <w:t>e</w:t>
      </w:r>
      <w:r w:rsidRPr="00754A7F">
        <w:t>r</w:t>
      </w:r>
      <w:r w:rsidRPr="00754A7F">
        <w:rPr>
          <w:spacing w:val="-1"/>
        </w:rPr>
        <w:t xml:space="preserve"> </w:t>
      </w:r>
      <w:r w:rsidRPr="00754A7F">
        <w:rPr>
          <w:spacing w:val="3"/>
        </w:rPr>
        <w:t>ab</w:t>
      </w:r>
      <w:r w:rsidRPr="00754A7F">
        <w:rPr>
          <w:spacing w:val="4"/>
        </w:rPr>
        <w:t>l</w:t>
      </w:r>
      <w:r w:rsidRPr="00754A7F">
        <w:t>e</w:t>
      </w:r>
      <w:r w:rsidRPr="00754A7F">
        <w:rPr>
          <w:spacing w:val="2"/>
        </w:rPr>
        <w:t xml:space="preserve"> t</w:t>
      </w:r>
      <w:r w:rsidRPr="00754A7F">
        <w:t>o</w:t>
      </w:r>
      <w:r w:rsidRPr="00754A7F">
        <w:rPr>
          <w:spacing w:val="6"/>
        </w:rPr>
        <w:t xml:space="preserve"> </w:t>
      </w:r>
      <w:r w:rsidRPr="00754A7F">
        <w:rPr>
          <w:spacing w:val="4"/>
        </w:rPr>
        <w:t>l</w:t>
      </w:r>
      <w:r w:rsidRPr="00754A7F">
        <w:rPr>
          <w:spacing w:val="3"/>
        </w:rPr>
        <w:t>ea</w:t>
      </w:r>
      <w:r w:rsidRPr="00754A7F">
        <w:t>d</w:t>
      </w:r>
      <w:r w:rsidRPr="00754A7F">
        <w:rPr>
          <w:spacing w:val="3"/>
        </w:rPr>
        <w:t xml:space="preserve"> </w:t>
      </w:r>
      <w:r w:rsidRPr="00754A7F">
        <w:rPr>
          <w:spacing w:val="6"/>
        </w:rPr>
        <w:t>b</w:t>
      </w:r>
      <w:r w:rsidRPr="00754A7F">
        <w:t>y</w:t>
      </w:r>
      <w:r w:rsidRPr="00754A7F">
        <w:rPr>
          <w:spacing w:val="2"/>
        </w:rPr>
        <w:t xml:space="preserve"> </w:t>
      </w:r>
      <w:r w:rsidRPr="00754A7F">
        <w:rPr>
          <w:spacing w:val="5"/>
        </w:rPr>
        <w:t>e</w:t>
      </w:r>
      <w:r w:rsidRPr="00754A7F">
        <w:rPr>
          <w:spacing w:val="1"/>
        </w:rPr>
        <w:t>x</w:t>
      </w:r>
      <w:r w:rsidRPr="00754A7F">
        <w:rPr>
          <w:spacing w:val="5"/>
        </w:rPr>
        <w:t>a</w:t>
      </w:r>
      <w:r w:rsidRPr="00754A7F">
        <w:rPr>
          <w:spacing w:val="1"/>
        </w:rPr>
        <w:t>m</w:t>
      </w:r>
      <w:r w:rsidRPr="00754A7F">
        <w:rPr>
          <w:spacing w:val="3"/>
        </w:rPr>
        <w:t>p</w:t>
      </w:r>
      <w:r w:rsidRPr="00754A7F">
        <w:rPr>
          <w:spacing w:val="2"/>
        </w:rPr>
        <w:t>l</w:t>
      </w:r>
      <w:r w:rsidRPr="00754A7F">
        <w:rPr>
          <w:spacing w:val="14"/>
        </w:rPr>
        <w:t>e</w:t>
      </w:r>
      <w:r w:rsidRPr="00754A7F">
        <w:t xml:space="preserve">. </w:t>
      </w:r>
      <w:r w:rsidRPr="00754A7F">
        <w:t>A</w:t>
      </w:r>
      <w:r w:rsidRPr="00754A7F">
        <w:rPr>
          <w:spacing w:val="4"/>
        </w:rPr>
        <w:t>C</w:t>
      </w:r>
      <w:r w:rsidRPr="00754A7F">
        <w:t>A</w:t>
      </w:r>
      <w:r w:rsidRPr="00754A7F">
        <w:rPr>
          <w:spacing w:val="3"/>
        </w:rPr>
        <w:t>DEMI</w:t>
      </w:r>
      <w:r w:rsidRPr="00754A7F">
        <w:t>C</w:t>
      </w:r>
      <w:r w:rsidRPr="00754A7F">
        <w:rPr>
          <w:spacing w:val="-7"/>
        </w:rPr>
        <w:t xml:space="preserve"> </w:t>
      </w:r>
      <w:r w:rsidRPr="00754A7F">
        <w:rPr>
          <w:spacing w:val="2"/>
        </w:rPr>
        <w:t>Q</w:t>
      </w:r>
      <w:r w:rsidRPr="00754A7F">
        <w:rPr>
          <w:spacing w:val="5"/>
        </w:rPr>
        <w:t>U</w:t>
      </w:r>
      <w:r w:rsidRPr="00754A7F">
        <w:rPr>
          <w:spacing w:val="2"/>
        </w:rPr>
        <w:t>A</w:t>
      </w:r>
      <w:r w:rsidRPr="00754A7F">
        <w:t>L</w:t>
      </w:r>
      <w:r w:rsidRPr="00754A7F">
        <w:rPr>
          <w:spacing w:val="3"/>
        </w:rPr>
        <w:t>I</w:t>
      </w:r>
      <w:r w:rsidRPr="00754A7F">
        <w:rPr>
          <w:spacing w:val="2"/>
        </w:rPr>
        <w:t>F</w:t>
      </w:r>
      <w:r w:rsidRPr="00754A7F">
        <w:rPr>
          <w:spacing w:val="3"/>
        </w:rPr>
        <w:t>I</w:t>
      </w:r>
      <w:r w:rsidRPr="00754A7F">
        <w:rPr>
          <w:spacing w:val="1"/>
        </w:rPr>
        <w:t>C</w:t>
      </w:r>
      <w:r w:rsidRPr="00754A7F">
        <w:rPr>
          <w:spacing w:val="-22"/>
        </w:rPr>
        <w:t>A</w:t>
      </w:r>
      <w:r w:rsidRPr="00754A7F">
        <w:rPr>
          <w:spacing w:val="5"/>
        </w:rPr>
        <w:t>T</w:t>
      </w:r>
      <w:r w:rsidRPr="00754A7F">
        <w:rPr>
          <w:spacing w:val="3"/>
        </w:rPr>
        <w:t>I</w:t>
      </w:r>
      <w:r w:rsidRPr="00754A7F">
        <w:rPr>
          <w:spacing w:val="2"/>
        </w:rPr>
        <w:t>ON</w:t>
      </w:r>
      <w:r w:rsidRPr="00754A7F">
        <w:t>S</w:t>
      </w:r>
    </w:p>
    <w:p w14:paraId="047A574C" w14:textId="77777777" w:rsidR="00974555" w:rsidRPr="00754A7F" w:rsidRDefault="00754A7F">
      <w:pPr>
        <w:spacing w:before="31"/>
      </w:pPr>
      <w:r w:rsidRPr="00754A7F">
        <w:rPr>
          <w:b/>
          <w:i/>
          <w:spacing w:val="2"/>
        </w:rPr>
        <w:t>Uni</w:t>
      </w:r>
      <w:r w:rsidRPr="00754A7F">
        <w:rPr>
          <w:b/>
          <w:i/>
          <w:spacing w:val="3"/>
        </w:rPr>
        <w:t>ve</w:t>
      </w:r>
      <w:r w:rsidRPr="00754A7F">
        <w:rPr>
          <w:b/>
          <w:i/>
          <w:spacing w:val="2"/>
        </w:rPr>
        <w:t>rsit</w:t>
      </w:r>
      <w:r w:rsidRPr="00754A7F">
        <w:rPr>
          <w:b/>
          <w:i/>
        </w:rPr>
        <w:t>y</w:t>
      </w:r>
      <w:r w:rsidRPr="00754A7F">
        <w:rPr>
          <w:b/>
          <w:i/>
          <w:spacing w:val="-3"/>
        </w:rPr>
        <w:t xml:space="preserve"> </w:t>
      </w:r>
      <w:r w:rsidRPr="00754A7F">
        <w:rPr>
          <w:b/>
          <w:i/>
          <w:spacing w:val="3"/>
        </w:rPr>
        <w:t>o</w:t>
      </w:r>
      <w:r w:rsidRPr="00754A7F">
        <w:rPr>
          <w:b/>
          <w:i/>
        </w:rPr>
        <w:t>f</w:t>
      </w:r>
      <w:r w:rsidRPr="00754A7F">
        <w:rPr>
          <w:b/>
          <w:i/>
          <w:spacing w:val="6"/>
        </w:rPr>
        <w:t xml:space="preserve"> </w:t>
      </w:r>
      <w:r w:rsidRPr="00754A7F">
        <w:rPr>
          <w:b/>
          <w:i/>
          <w:spacing w:val="1"/>
        </w:rPr>
        <w:t>B</w:t>
      </w:r>
      <w:r w:rsidRPr="00754A7F">
        <w:rPr>
          <w:b/>
          <w:i/>
          <w:spacing w:val="2"/>
        </w:rPr>
        <w:t>i</w:t>
      </w:r>
      <w:r w:rsidRPr="00754A7F">
        <w:rPr>
          <w:b/>
          <w:i/>
          <w:spacing w:val="-1"/>
        </w:rPr>
        <w:t>r</w:t>
      </w:r>
      <w:r w:rsidRPr="00754A7F">
        <w:rPr>
          <w:b/>
          <w:i/>
          <w:spacing w:val="6"/>
        </w:rPr>
        <w:t>m</w:t>
      </w:r>
      <w:r w:rsidRPr="00754A7F">
        <w:rPr>
          <w:b/>
          <w:i/>
          <w:spacing w:val="2"/>
        </w:rPr>
        <w:t>in</w:t>
      </w:r>
      <w:r w:rsidRPr="00754A7F">
        <w:rPr>
          <w:b/>
          <w:i/>
          <w:spacing w:val="3"/>
        </w:rPr>
        <w:t>g</w:t>
      </w:r>
      <w:r w:rsidRPr="00754A7F">
        <w:rPr>
          <w:b/>
          <w:i/>
        </w:rPr>
        <w:t>h</w:t>
      </w:r>
      <w:r w:rsidRPr="00754A7F">
        <w:rPr>
          <w:b/>
          <w:i/>
          <w:spacing w:val="1"/>
        </w:rPr>
        <w:t>a</w:t>
      </w:r>
      <w:r w:rsidRPr="00754A7F">
        <w:rPr>
          <w:b/>
          <w:i/>
          <w:spacing w:val="6"/>
        </w:rPr>
        <w:t>m</w:t>
      </w:r>
      <w:r w:rsidRPr="00754A7F">
        <w:rPr>
          <w:b/>
          <w:i/>
        </w:rPr>
        <w:t>,</w:t>
      </w:r>
      <w:r w:rsidRPr="00754A7F">
        <w:rPr>
          <w:b/>
          <w:i/>
        </w:rPr>
        <w:t xml:space="preserve">                                                      </w:t>
      </w:r>
      <w:r w:rsidRPr="00754A7F">
        <w:rPr>
          <w:b/>
          <w:i/>
          <w:spacing w:val="14"/>
        </w:rPr>
        <w:t xml:space="preserve"> </w:t>
      </w:r>
      <w:r w:rsidRPr="00754A7F">
        <w:rPr>
          <w:b/>
          <w:i/>
          <w:spacing w:val="4"/>
        </w:rPr>
        <w:t>20</w:t>
      </w:r>
      <w:r w:rsidRPr="00754A7F">
        <w:rPr>
          <w:b/>
          <w:i/>
          <w:spacing w:val="1"/>
        </w:rPr>
        <w:t>0</w:t>
      </w:r>
      <w:r w:rsidRPr="00754A7F">
        <w:rPr>
          <w:b/>
          <w:i/>
        </w:rPr>
        <w:t>3 -</w:t>
      </w:r>
      <w:r w:rsidRPr="00754A7F">
        <w:rPr>
          <w:b/>
          <w:i/>
          <w:spacing w:val="3"/>
        </w:rPr>
        <w:t xml:space="preserve"> 2</w:t>
      </w:r>
      <w:r w:rsidRPr="00754A7F">
        <w:rPr>
          <w:b/>
          <w:i/>
          <w:spacing w:val="1"/>
        </w:rPr>
        <w:t>0</w:t>
      </w:r>
      <w:r w:rsidRPr="00754A7F">
        <w:rPr>
          <w:b/>
          <w:i/>
          <w:spacing w:val="4"/>
        </w:rPr>
        <w:t>0</w:t>
      </w:r>
      <w:r w:rsidRPr="00754A7F">
        <w:rPr>
          <w:b/>
          <w:i/>
        </w:rPr>
        <w:t>6</w:t>
      </w:r>
    </w:p>
    <w:p w14:paraId="6473B634" w14:textId="77777777" w:rsidR="00974555" w:rsidRPr="00754A7F" w:rsidRDefault="00754A7F">
      <w:pPr>
        <w:spacing w:line="220" w:lineRule="exact"/>
        <w:sectPr w:rsidR="00974555" w:rsidRPr="00754A7F">
          <w:pgSz w:w="11920" w:h="16840"/>
          <w:pgMar w:top="1200" w:right="1100" w:bottom="280" w:left="700" w:header="720" w:footer="720" w:gutter="0"/>
          <w:cols w:num="2" w:space="720" w:equalWidth="0">
            <w:col w:w="2070" w:space="1256"/>
            <w:col w:w="6794"/>
          </w:cols>
        </w:sectPr>
      </w:pPr>
      <w:r w:rsidRPr="00754A7F">
        <w:pict w14:anchorId="5568BB63">
          <v:shape id="_x0000_s1029" type="#_x0000_t202" style="position:absolute;margin-left:199.3pt;margin-top:18.8pt;width:305.45pt;height:144.3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350"/>
                    <w:gridCol w:w="1759"/>
                  </w:tblGrid>
                  <w:tr w:rsidR="00974555" w14:paraId="03E45247" w14:textId="77777777">
                    <w:trPr>
                      <w:trHeight w:hRule="exact" w:val="651"/>
                    </w:trPr>
                    <w:tc>
                      <w:tcPr>
                        <w:tcW w:w="43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B548EF" w14:textId="77777777" w:rsidR="00974555" w:rsidRDefault="00754A7F">
                        <w:pPr>
                          <w:spacing w:before="73"/>
                          <w:ind w:left="4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 xml:space="preserve">l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</w:p>
                      <w:p w14:paraId="32BBD417" w14:textId="77777777" w:rsidR="00974555" w:rsidRDefault="00754A7F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2"/>
                          </w:rPr>
                          <w:t>Di</w:t>
                        </w:r>
                        <w:r>
                          <w:rPr>
                            <w:spacing w:val="3"/>
                          </w:rPr>
                          <w:t>plo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t>n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2"/>
                          </w:rPr>
                          <w:t>si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3"/>
                          </w:rPr>
                          <w:t>d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C432F8" w14:textId="77777777" w:rsidR="00974555" w:rsidRDefault="00754A7F">
                        <w:pPr>
                          <w:spacing w:before="73"/>
                          <w:ind w:left="731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2 -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3</w:t>
                        </w:r>
                      </w:p>
                    </w:tc>
                  </w:tr>
                  <w:tr w:rsidR="00974555" w14:paraId="71E8BF7F" w14:textId="77777777">
                    <w:trPr>
                      <w:trHeight w:hRule="exact" w:val="1808"/>
                    </w:trPr>
                    <w:tc>
                      <w:tcPr>
                        <w:tcW w:w="43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351CC5" w14:textId="77777777" w:rsidR="00974555" w:rsidRDefault="00754A7F">
                        <w:pPr>
                          <w:spacing w:before="99"/>
                          <w:ind w:left="40"/>
                        </w:pP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c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  <w:p w14:paraId="359DAD80" w14:textId="77777777" w:rsidR="00974555" w:rsidRDefault="00754A7F">
                        <w:pPr>
                          <w:spacing w:before="4" w:line="220" w:lineRule="exact"/>
                          <w:ind w:left="40" w:right="3040"/>
                        </w:pPr>
                        <w:r>
                          <w:t>A</w:t>
                        </w:r>
                        <w:r>
                          <w:rPr>
                            <w:spacing w:val="2"/>
                          </w:rPr>
                          <w:t xml:space="preserve"> l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v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ls</w:t>
                        </w:r>
                        <w:r>
                          <w:t xml:space="preserve">: </w:t>
                        </w:r>
                        <w:r>
                          <w:rPr>
                            <w:spacing w:val="2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eo</w:t>
                        </w:r>
                        <w:r>
                          <w:rPr>
                            <w:spacing w:val="1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rap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y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 xml:space="preserve">A) </w:t>
                        </w: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 xml:space="preserve">s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>A)</w:t>
                        </w:r>
                      </w:p>
                      <w:p w14:paraId="7D15CB9B" w14:textId="77777777" w:rsidR="00974555" w:rsidRDefault="00754A7F">
                        <w:pPr>
                          <w:spacing w:line="220" w:lineRule="exact"/>
                          <w:ind w:left="40" w:right="696"/>
                        </w:pP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ng</w:t>
                        </w:r>
                        <w:r>
                          <w:rPr>
                            <w:spacing w:val="2"/>
                          </w:rPr>
                          <w:t>lis</w:t>
                        </w:r>
                        <w:r>
                          <w:t>h L</w:t>
                        </w:r>
                        <w:r>
                          <w:rPr>
                            <w:spacing w:val="2"/>
                          </w:rPr>
                          <w:t>it</w:t>
                        </w:r>
                        <w:r>
                          <w:rPr>
                            <w:spacing w:val="3"/>
                          </w:rPr>
                          <w:t>era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mmun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ca</w:t>
                        </w:r>
                        <w:r>
                          <w:rPr>
                            <w:spacing w:val="2"/>
                          </w:rPr>
                          <w:t>ti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t>n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12"/>
                          </w:rPr>
                          <w:t>B</w:t>
                        </w:r>
                        <w:r>
                          <w:rPr>
                            <w:spacing w:val="3"/>
                          </w:rPr>
                          <w:t xml:space="preserve">). </w:t>
                        </w:r>
                        <w:r>
                          <w:rPr>
                            <w:spacing w:val="2"/>
                          </w:rPr>
                          <w:t>Hist</w:t>
                        </w:r>
                        <w:r>
                          <w:rPr>
                            <w:spacing w:val="3"/>
                          </w:rPr>
                          <w:t>or</w:t>
                        </w:r>
                        <w:r>
                          <w:t>y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4"/>
                          </w:rPr>
                          <w:t>h</w:t>
                        </w:r>
                        <w:r>
                          <w:t>e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Moder</w:t>
                        </w:r>
                        <w:r>
                          <w:t>n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W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t>d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t>)</w:t>
                        </w:r>
                      </w:p>
                      <w:p w14:paraId="4830FDC8" w14:textId="77777777" w:rsidR="00974555" w:rsidRDefault="00754A7F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4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si</w:t>
                        </w:r>
                        <w:r>
                          <w:rPr>
                            <w:spacing w:val="5"/>
                          </w:rPr>
                          <w:t>c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b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ne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>A)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84C0E5" w14:textId="77777777" w:rsidR="00974555" w:rsidRDefault="00754A7F">
                        <w:pPr>
                          <w:spacing w:before="99"/>
                          <w:ind w:left="731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9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9</w:t>
                        </w:r>
                        <w:r>
                          <w:rPr>
                            <w:b/>
                            <w:i/>
                          </w:rPr>
                          <w:t>8 -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974555" w14:paraId="5E4A08BB" w14:textId="77777777">
                    <w:trPr>
                      <w:trHeight w:hRule="exact" w:val="426"/>
                    </w:trPr>
                    <w:tc>
                      <w:tcPr>
                        <w:tcW w:w="43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074EB8" w14:textId="77777777" w:rsidR="00974555" w:rsidRDefault="00974555">
                        <w:pPr>
                          <w:spacing w:before="1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7863ABC0" w14:textId="77777777" w:rsidR="00974555" w:rsidRDefault="00754A7F">
                        <w:pPr>
                          <w:ind w:left="40"/>
                        </w:pPr>
                        <w:r>
                          <w:rPr>
                            <w:color w:val="C00000"/>
                            <w:spacing w:val="9"/>
                          </w:rPr>
                          <w:t>R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  <w:spacing w:val="9"/>
                          </w:rPr>
                          <w:t>F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  <w:spacing w:val="9"/>
                          </w:rPr>
                          <w:t>R</w:t>
                        </w:r>
                        <w:r>
                          <w:rPr>
                            <w:color w:val="C00000"/>
                            <w:spacing w:val="10"/>
                          </w:rPr>
                          <w:t>EN</w:t>
                        </w:r>
                        <w:r>
                          <w:rPr>
                            <w:color w:val="C00000"/>
                            <w:spacing w:val="9"/>
                          </w:rPr>
                          <w:t>C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</w:rPr>
                          <w:t>S</w:t>
                        </w:r>
                        <w:r>
                          <w:rPr>
                            <w:color w:val="C00000"/>
                            <w:spacing w:val="8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–</w:t>
                        </w:r>
                        <w:r>
                          <w:rPr>
                            <w:color w:val="000000"/>
                            <w:spacing w:val="17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7"/>
                          </w:rPr>
                          <w:t>A</w:t>
                        </w:r>
                        <w:r>
                          <w:rPr>
                            <w:color w:val="000000"/>
                            <w:spacing w:val="8"/>
                          </w:rPr>
                          <w:t>v</w:t>
                        </w:r>
                        <w:r>
                          <w:rPr>
                            <w:color w:val="000000"/>
                            <w:spacing w:val="10"/>
                          </w:rPr>
                          <w:t>a</w:t>
                        </w:r>
                        <w:r>
                          <w:rPr>
                            <w:color w:val="000000"/>
                            <w:spacing w:val="9"/>
                          </w:rPr>
                          <w:t>il</w:t>
                        </w:r>
                        <w:r>
                          <w:rPr>
                            <w:color w:val="000000"/>
                            <w:spacing w:val="10"/>
                          </w:rPr>
                          <w:t>a</w:t>
                        </w:r>
                        <w:r>
                          <w:rPr>
                            <w:color w:val="000000"/>
                            <w:spacing w:val="11"/>
                          </w:rPr>
                          <w:t>b</w:t>
                        </w:r>
                        <w:r>
                          <w:rPr>
                            <w:color w:val="000000"/>
                            <w:spacing w:val="9"/>
                          </w:rPr>
                          <w:t>l</w:t>
                        </w:r>
                        <w:r>
                          <w:rPr>
                            <w:color w:val="000000"/>
                          </w:rPr>
                          <w:t>e</w:t>
                        </w:r>
                        <w:r>
                          <w:rPr>
                            <w:color w:val="000000"/>
                            <w:spacing w:val="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11"/>
                          </w:rPr>
                          <w:t>o</w:t>
                        </w:r>
                        <w:r>
                          <w:rPr>
                            <w:color w:val="000000"/>
                          </w:rPr>
                          <w:t>n</w:t>
                        </w:r>
                        <w:r>
                          <w:rPr>
                            <w:color w:val="00000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8"/>
                          </w:rPr>
                          <w:t>r</w:t>
                        </w:r>
                        <w:r>
                          <w:rPr>
                            <w:color w:val="000000"/>
                            <w:spacing w:val="10"/>
                          </w:rPr>
                          <w:t>e</w:t>
                        </w:r>
                        <w:r>
                          <w:rPr>
                            <w:color w:val="000000"/>
                            <w:spacing w:val="11"/>
                          </w:rPr>
                          <w:t>q</w:t>
                        </w:r>
                        <w:r>
                          <w:rPr>
                            <w:color w:val="000000"/>
                            <w:spacing w:val="8"/>
                          </w:rPr>
                          <w:t>u</w:t>
                        </w:r>
                        <w:r>
                          <w:rPr>
                            <w:color w:val="000000"/>
                            <w:spacing w:val="10"/>
                          </w:rPr>
                          <w:t>e</w:t>
                        </w:r>
                        <w:r>
                          <w:rPr>
                            <w:color w:val="000000"/>
                            <w:spacing w:val="9"/>
                          </w:rPr>
                          <w:t>s</w:t>
                        </w:r>
                        <w:r>
                          <w:rPr>
                            <w:color w:val="000000"/>
                            <w:spacing w:val="14"/>
                          </w:rPr>
                          <w:t>t</w:t>
                        </w:r>
                        <w:r>
                          <w:rPr>
                            <w:color w:val="000000"/>
                          </w:rPr>
                          <w:t>.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C0ECD2" w14:textId="77777777" w:rsidR="00974555" w:rsidRDefault="00974555"/>
                    </w:tc>
                  </w:tr>
                </w:tbl>
                <w:p w14:paraId="593DE2F8" w14:textId="77777777" w:rsidR="00974555" w:rsidRDefault="00974555"/>
              </w:txbxContent>
            </v:textbox>
            <w10:wrap anchorx="page"/>
          </v:shape>
        </w:pict>
      </w:r>
      <w:r w:rsidRPr="00754A7F">
        <w:rPr>
          <w:spacing w:val="4"/>
          <w:position w:val="-1"/>
        </w:rPr>
        <w:t>B</w:t>
      </w:r>
      <w:r w:rsidRPr="00754A7F">
        <w:rPr>
          <w:position w:val="-1"/>
        </w:rPr>
        <w:t xml:space="preserve">A </w:t>
      </w:r>
      <w:r w:rsidRPr="00754A7F">
        <w:rPr>
          <w:spacing w:val="3"/>
          <w:position w:val="-1"/>
        </w:rPr>
        <w:t>(</w:t>
      </w:r>
      <w:r w:rsidRPr="00754A7F">
        <w:rPr>
          <w:spacing w:val="2"/>
          <w:position w:val="-1"/>
        </w:rPr>
        <w:t>H</w:t>
      </w:r>
      <w:r w:rsidRPr="00754A7F">
        <w:rPr>
          <w:spacing w:val="3"/>
          <w:position w:val="-1"/>
        </w:rPr>
        <w:t>o</w:t>
      </w:r>
      <w:r w:rsidRPr="00754A7F">
        <w:rPr>
          <w:spacing w:val="1"/>
          <w:position w:val="-1"/>
        </w:rPr>
        <w:t>n</w:t>
      </w:r>
      <w:r w:rsidRPr="00754A7F">
        <w:rPr>
          <w:spacing w:val="2"/>
          <w:position w:val="-1"/>
        </w:rPr>
        <w:t>s</w:t>
      </w:r>
      <w:r w:rsidRPr="00754A7F">
        <w:rPr>
          <w:position w:val="-1"/>
        </w:rPr>
        <w:t xml:space="preserve">)      </w:t>
      </w:r>
      <w:r w:rsidRPr="00754A7F">
        <w:rPr>
          <w:spacing w:val="13"/>
          <w:position w:val="-1"/>
        </w:rPr>
        <w:t xml:space="preserve"> </w:t>
      </w:r>
      <w:r w:rsidRPr="00754A7F">
        <w:rPr>
          <w:spacing w:val="1"/>
          <w:position w:val="-1"/>
        </w:rPr>
        <w:t>C</w:t>
      </w:r>
      <w:r w:rsidRPr="00754A7F">
        <w:rPr>
          <w:spacing w:val="3"/>
          <w:position w:val="-1"/>
        </w:rPr>
        <w:t>o</w:t>
      </w:r>
      <w:r w:rsidRPr="00754A7F">
        <w:rPr>
          <w:spacing w:val="1"/>
          <w:position w:val="-1"/>
        </w:rPr>
        <w:t>r</w:t>
      </w:r>
      <w:r w:rsidRPr="00754A7F">
        <w:rPr>
          <w:spacing w:val="3"/>
          <w:position w:val="-1"/>
        </w:rPr>
        <w:t>p</w:t>
      </w:r>
      <w:r w:rsidRPr="00754A7F">
        <w:rPr>
          <w:spacing w:val="1"/>
          <w:position w:val="-1"/>
        </w:rPr>
        <w:t>o</w:t>
      </w:r>
      <w:r w:rsidRPr="00754A7F">
        <w:rPr>
          <w:spacing w:val="3"/>
          <w:position w:val="-1"/>
        </w:rPr>
        <w:t>ra</w:t>
      </w:r>
      <w:r w:rsidRPr="00754A7F">
        <w:rPr>
          <w:spacing w:val="2"/>
          <w:position w:val="-1"/>
        </w:rPr>
        <w:t>t</w:t>
      </w:r>
      <w:r w:rsidRPr="00754A7F">
        <w:rPr>
          <w:position w:val="-1"/>
        </w:rPr>
        <w:t>e</w:t>
      </w:r>
      <w:r w:rsidRPr="00754A7F">
        <w:rPr>
          <w:spacing w:val="-3"/>
          <w:position w:val="-1"/>
        </w:rPr>
        <w:t xml:space="preserve"> </w:t>
      </w:r>
      <w:r w:rsidRPr="00754A7F">
        <w:rPr>
          <w:position w:val="-1"/>
        </w:rPr>
        <w:t>H</w:t>
      </w:r>
      <w:r w:rsidRPr="00754A7F">
        <w:rPr>
          <w:spacing w:val="1"/>
          <w:position w:val="-1"/>
        </w:rPr>
        <w:t>o</w:t>
      </w:r>
      <w:r w:rsidRPr="00754A7F">
        <w:rPr>
          <w:spacing w:val="2"/>
          <w:position w:val="-1"/>
        </w:rPr>
        <w:t>s</w:t>
      </w:r>
      <w:r w:rsidRPr="00754A7F">
        <w:rPr>
          <w:spacing w:val="3"/>
          <w:position w:val="-1"/>
        </w:rPr>
        <w:t>p</w:t>
      </w:r>
      <w:r w:rsidRPr="00754A7F">
        <w:rPr>
          <w:spacing w:val="2"/>
          <w:position w:val="-1"/>
        </w:rPr>
        <w:t>it</w:t>
      </w:r>
      <w:r w:rsidRPr="00754A7F">
        <w:rPr>
          <w:spacing w:val="3"/>
          <w:position w:val="-1"/>
        </w:rPr>
        <w:t>a</w:t>
      </w:r>
      <w:r w:rsidRPr="00754A7F">
        <w:rPr>
          <w:spacing w:val="2"/>
          <w:position w:val="-1"/>
        </w:rPr>
        <w:t>lit</w:t>
      </w:r>
      <w:r w:rsidRPr="00754A7F">
        <w:rPr>
          <w:position w:val="-1"/>
        </w:rPr>
        <w:t>y</w:t>
      </w:r>
    </w:p>
    <w:p w14:paraId="4621E08D" w14:textId="77777777" w:rsidR="00974555" w:rsidRPr="00754A7F" w:rsidRDefault="00974555">
      <w:pPr>
        <w:spacing w:line="200" w:lineRule="exact"/>
      </w:pPr>
    </w:p>
    <w:p w14:paraId="1CB05E23" w14:textId="77777777" w:rsidR="00974555" w:rsidRPr="00754A7F" w:rsidRDefault="00974555">
      <w:pPr>
        <w:spacing w:before="18" w:line="200" w:lineRule="exact"/>
      </w:pPr>
    </w:p>
    <w:p w14:paraId="3518212F" w14:textId="77777777" w:rsidR="00974555" w:rsidRPr="00754A7F" w:rsidRDefault="00974555">
      <w:pPr>
        <w:spacing w:before="2" w:line="120" w:lineRule="exact"/>
        <w:rPr>
          <w:sz w:val="13"/>
          <w:szCs w:val="13"/>
        </w:rPr>
      </w:pPr>
    </w:p>
    <w:p w14:paraId="79BDD1F3" w14:textId="77777777" w:rsidR="00974555" w:rsidRPr="00754A7F" w:rsidRDefault="00754A7F">
      <w:pPr>
        <w:ind w:left="224"/>
      </w:pPr>
      <w:r w:rsidRPr="00754A7F">
        <w:rPr>
          <w:spacing w:val="11"/>
        </w:rPr>
        <w:t>P</w:t>
      </w:r>
      <w:r w:rsidRPr="00754A7F">
        <w:rPr>
          <w:spacing w:val="10"/>
        </w:rPr>
        <w:t>E</w:t>
      </w:r>
      <w:r w:rsidRPr="00754A7F">
        <w:rPr>
          <w:spacing w:val="9"/>
        </w:rPr>
        <w:t>RS</w:t>
      </w:r>
      <w:r w:rsidRPr="00754A7F">
        <w:rPr>
          <w:spacing w:val="10"/>
        </w:rPr>
        <w:t>ON</w:t>
      </w:r>
      <w:r w:rsidRPr="00754A7F">
        <w:rPr>
          <w:spacing w:val="7"/>
        </w:rPr>
        <w:t>A</w:t>
      </w:r>
      <w:r w:rsidRPr="00754A7F">
        <w:t>L</w:t>
      </w:r>
      <w:r w:rsidRPr="00754A7F">
        <w:rPr>
          <w:spacing w:val="8"/>
        </w:rPr>
        <w:t xml:space="preserve"> </w:t>
      </w:r>
      <w:r w:rsidRPr="00754A7F">
        <w:rPr>
          <w:spacing w:val="10"/>
        </w:rPr>
        <w:t>D</w:t>
      </w:r>
      <w:r w:rsidRPr="00754A7F">
        <w:rPr>
          <w:spacing w:val="8"/>
        </w:rPr>
        <w:t>E</w:t>
      </w:r>
      <w:r w:rsidRPr="00754A7F">
        <w:rPr>
          <w:spacing w:val="13"/>
        </w:rPr>
        <w:t>T</w:t>
      </w:r>
      <w:r w:rsidRPr="00754A7F">
        <w:rPr>
          <w:spacing w:val="7"/>
        </w:rPr>
        <w:t>A</w:t>
      </w:r>
      <w:r w:rsidRPr="00754A7F">
        <w:rPr>
          <w:spacing w:val="10"/>
        </w:rPr>
        <w:t>I</w:t>
      </w:r>
      <w:r w:rsidRPr="00754A7F">
        <w:rPr>
          <w:spacing w:val="8"/>
        </w:rPr>
        <w:t>L</w:t>
      </w:r>
      <w:r w:rsidRPr="00754A7F">
        <w:t>S</w:t>
      </w:r>
    </w:p>
    <w:p w14:paraId="022C5B3B" w14:textId="77777777" w:rsidR="00974555" w:rsidRPr="00754A7F" w:rsidRDefault="00974555">
      <w:pPr>
        <w:spacing w:before="3" w:line="240" w:lineRule="exact"/>
        <w:rPr>
          <w:sz w:val="24"/>
          <w:szCs w:val="24"/>
        </w:rPr>
      </w:pPr>
    </w:p>
    <w:p w14:paraId="55B644B2" w14:textId="77777777" w:rsidR="00754A7F" w:rsidRPr="00754A7F" w:rsidRDefault="00754A7F">
      <w:pPr>
        <w:ind w:left="224" w:right="8837"/>
        <w:rPr>
          <w:rFonts w:ascii="Calibri" w:hAnsi="Calibri" w:cs="Calibri"/>
          <w:sz w:val="22"/>
          <w:szCs w:val="22"/>
        </w:rPr>
      </w:pPr>
      <w:r w:rsidRPr="00754A7F">
        <w:rPr>
          <w:rFonts w:ascii="Calibri" w:hAnsi="Calibri" w:cs="Calibri"/>
          <w:sz w:val="22"/>
          <w:szCs w:val="22"/>
        </w:rPr>
        <w:t>Leslie Sharp</w:t>
      </w:r>
    </w:p>
    <w:p w14:paraId="7CC399DA" w14:textId="5BB54F76" w:rsidR="00974555" w:rsidRPr="00754A7F" w:rsidRDefault="00754A7F">
      <w:pPr>
        <w:ind w:left="224" w:right="8837"/>
      </w:pPr>
      <w:r w:rsidRPr="00754A7F">
        <w:rPr>
          <w:i/>
        </w:rPr>
        <w:t>D</w:t>
      </w:r>
      <w:r w:rsidRPr="00754A7F">
        <w:rPr>
          <w:i/>
          <w:spacing w:val="1"/>
        </w:rPr>
        <w:t>a</w:t>
      </w:r>
      <w:r w:rsidRPr="00754A7F">
        <w:rPr>
          <w:i/>
        </w:rPr>
        <w:t>yj</w:t>
      </w:r>
      <w:r w:rsidRPr="00754A7F">
        <w:rPr>
          <w:i/>
          <w:spacing w:val="1"/>
        </w:rPr>
        <w:t>o</w:t>
      </w:r>
      <w:r w:rsidRPr="00754A7F">
        <w:rPr>
          <w:i/>
        </w:rPr>
        <w:t>b</w:t>
      </w:r>
      <w:r w:rsidRPr="00754A7F">
        <w:rPr>
          <w:i/>
          <w:spacing w:val="-5"/>
        </w:rPr>
        <w:t xml:space="preserve"> </w:t>
      </w:r>
      <w:r w:rsidRPr="00754A7F">
        <w:rPr>
          <w:i/>
        </w:rPr>
        <w:t>Ltd T</w:t>
      </w:r>
      <w:r w:rsidRPr="00754A7F">
        <w:rPr>
          <w:i/>
          <w:spacing w:val="1"/>
        </w:rPr>
        <w:t>h</w:t>
      </w:r>
      <w:r w:rsidRPr="00754A7F">
        <w:rPr>
          <w:i/>
        </w:rPr>
        <w:t>e</w:t>
      </w:r>
      <w:r w:rsidRPr="00754A7F">
        <w:rPr>
          <w:i/>
          <w:spacing w:val="-2"/>
        </w:rPr>
        <w:t xml:space="preserve"> </w:t>
      </w:r>
      <w:r w:rsidRPr="00754A7F">
        <w:rPr>
          <w:i/>
        </w:rPr>
        <w:t>Big</w:t>
      </w:r>
      <w:r w:rsidRPr="00754A7F">
        <w:rPr>
          <w:i/>
          <w:spacing w:val="-2"/>
        </w:rPr>
        <w:t xml:space="preserve"> </w:t>
      </w:r>
      <w:r w:rsidRPr="00754A7F">
        <w:rPr>
          <w:i/>
        </w:rPr>
        <w:t>Peg Bi</w:t>
      </w:r>
      <w:r w:rsidRPr="00754A7F">
        <w:rPr>
          <w:i/>
          <w:spacing w:val="-1"/>
        </w:rPr>
        <w:t>r</w:t>
      </w:r>
      <w:r w:rsidRPr="00754A7F">
        <w:rPr>
          <w:i/>
        </w:rPr>
        <w:t>mi</w:t>
      </w:r>
      <w:r w:rsidRPr="00754A7F">
        <w:rPr>
          <w:i/>
          <w:spacing w:val="1"/>
        </w:rPr>
        <w:t>ngha</w:t>
      </w:r>
      <w:r w:rsidRPr="00754A7F">
        <w:rPr>
          <w:i/>
        </w:rPr>
        <w:t>m B</w:t>
      </w:r>
      <w:r w:rsidRPr="00754A7F">
        <w:rPr>
          <w:i/>
          <w:spacing w:val="1"/>
        </w:rPr>
        <w:t>1</w:t>
      </w:r>
      <w:r w:rsidRPr="00754A7F">
        <w:rPr>
          <w:i/>
        </w:rPr>
        <w:t>8</w:t>
      </w:r>
      <w:r w:rsidRPr="00754A7F">
        <w:rPr>
          <w:i/>
          <w:spacing w:val="-2"/>
        </w:rPr>
        <w:t xml:space="preserve"> </w:t>
      </w:r>
      <w:r w:rsidRPr="00754A7F">
        <w:rPr>
          <w:i/>
          <w:spacing w:val="1"/>
        </w:rPr>
        <w:t>6</w:t>
      </w:r>
      <w:r w:rsidRPr="00754A7F">
        <w:rPr>
          <w:i/>
          <w:spacing w:val="-1"/>
        </w:rPr>
        <w:t>N</w:t>
      </w:r>
      <w:r w:rsidRPr="00754A7F">
        <w:rPr>
          <w:i/>
        </w:rPr>
        <w:t>F</w:t>
      </w:r>
    </w:p>
    <w:p w14:paraId="76F2341B" w14:textId="77777777" w:rsidR="00974555" w:rsidRPr="00754A7F" w:rsidRDefault="00754A7F">
      <w:pPr>
        <w:ind w:left="224"/>
      </w:pPr>
      <w:r w:rsidRPr="00754A7F">
        <w:rPr>
          <w:i/>
        </w:rPr>
        <w:t>T:</w:t>
      </w:r>
      <w:r w:rsidRPr="00754A7F">
        <w:rPr>
          <w:i/>
          <w:spacing w:val="-1"/>
        </w:rPr>
        <w:t xml:space="preserve"> </w:t>
      </w:r>
      <w:r w:rsidRPr="00754A7F">
        <w:rPr>
          <w:i/>
          <w:spacing w:val="1"/>
        </w:rPr>
        <w:t>004</w:t>
      </w:r>
      <w:r w:rsidRPr="00754A7F">
        <w:rPr>
          <w:i/>
        </w:rPr>
        <w:t>4</w:t>
      </w:r>
      <w:r w:rsidRPr="00754A7F">
        <w:rPr>
          <w:i/>
          <w:spacing w:val="-5"/>
        </w:rPr>
        <w:t xml:space="preserve"> </w:t>
      </w:r>
      <w:r w:rsidRPr="00754A7F">
        <w:rPr>
          <w:i/>
          <w:spacing w:val="1"/>
        </w:rPr>
        <w:t>1</w:t>
      </w:r>
      <w:r w:rsidRPr="00754A7F">
        <w:rPr>
          <w:i/>
          <w:spacing w:val="-1"/>
        </w:rPr>
        <w:t>2</w:t>
      </w:r>
      <w:r w:rsidRPr="00754A7F">
        <w:rPr>
          <w:i/>
        </w:rPr>
        <w:t>1</w:t>
      </w:r>
      <w:r w:rsidRPr="00754A7F">
        <w:rPr>
          <w:i/>
          <w:spacing w:val="-2"/>
        </w:rPr>
        <w:t xml:space="preserve"> </w:t>
      </w:r>
      <w:r w:rsidRPr="00754A7F">
        <w:rPr>
          <w:i/>
          <w:spacing w:val="1"/>
        </w:rPr>
        <w:t>6</w:t>
      </w:r>
      <w:r w:rsidRPr="00754A7F">
        <w:rPr>
          <w:i/>
          <w:spacing w:val="-1"/>
        </w:rPr>
        <w:t>3</w:t>
      </w:r>
      <w:r w:rsidRPr="00754A7F">
        <w:rPr>
          <w:i/>
        </w:rPr>
        <w:t>8</w:t>
      </w:r>
      <w:r w:rsidRPr="00754A7F">
        <w:rPr>
          <w:i/>
          <w:spacing w:val="-2"/>
        </w:rPr>
        <w:t xml:space="preserve"> </w:t>
      </w:r>
      <w:r w:rsidRPr="00754A7F">
        <w:rPr>
          <w:i/>
          <w:spacing w:val="-1"/>
        </w:rPr>
        <w:t>0</w:t>
      </w:r>
      <w:r w:rsidRPr="00754A7F">
        <w:rPr>
          <w:i/>
          <w:spacing w:val="1"/>
        </w:rPr>
        <w:t>02</w:t>
      </w:r>
      <w:r w:rsidRPr="00754A7F">
        <w:rPr>
          <w:i/>
        </w:rPr>
        <w:t>6</w:t>
      </w:r>
    </w:p>
    <w:p w14:paraId="44C5F003" w14:textId="77777777" w:rsidR="00974555" w:rsidRPr="00754A7F" w:rsidRDefault="00754A7F">
      <w:pPr>
        <w:spacing w:line="220" w:lineRule="exact"/>
        <w:ind w:left="224"/>
      </w:pPr>
      <w:r w:rsidRPr="00754A7F">
        <w:rPr>
          <w:i/>
        </w:rPr>
        <w:t>M:</w:t>
      </w:r>
      <w:r w:rsidRPr="00754A7F">
        <w:rPr>
          <w:i/>
          <w:spacing w:val="-1"/>
        </w:rPr>
        <w:t xml:space="preserve"> </w:t>
      </w:r>
      <w:r w:rsidRPr="00754A7F">
        <w:rPr>
          <w:i/>
          <w:spacing w:val="1"/>
        </w:rPr>
        <w:t>08</w:t>
      </w:r>
      <w:r w:rsidRPr="00754A7F">
        <w:rPr>
          <w:i/>
          <w:spacing w:val="2"/>
        </w:rPr>
        <w:t>7</w:t>
      </w:r>
      <w:r w:rsidRPr="00754A7F">
        <w:rPr>
          <w:i/>
        </w:rPr>
        <w:t>0</w:t>
      </w:r>
      <w:r w:rsidRPr="00754A7F">
        <w:rPr>
          <w:i/>
          <w:spacing w:val="-5"/>
        </w:rPr>
        <w:t xml:space="preserve"> </w:t>
      </w:r>
      <w:r w:rsidRPr="00754A7F">
        <w:rPr>
          <w:i/>
          <w:spacing w:val="1"/>
        </w:rPr>
        <w:t>06</w:t>
      </w:r>
      <w:r w:rsidRPr="00754A7F">
        <w:rPr>
          <w:i/>
        </w:rPr>
        <w:t>1</w:t>
      </w:r>
      <w:r w:rsidRPr="00754A7F">
        <w:rPr>
          <w:i/>
          <w:spacing w:val="-4"/>
        </w:rPr>
        <w:t xml:space="preserve"> </w:t>
      </w:r>
      <w:r w:rsidRPr="00754A7F">
        <w:rPr>
          <w:i/>
          <w:spacing w:val="1"/>
        </w:rPr>
        <w:t>0</w:t>
      </w:r>
      <w:r w:rsidRPr="00754A7F">
        <w:rPr>
          <w:i/>
          <w:spacing w:val="-1"/>
        </w:rPr>
        <w:t>1</w:t>
      </w:r>
      <w:r w:rsidRPr="00754A7F">
        <w:rPr>
          <w:i/>
          <w:spacing w:val="1"/>
        </w:rPr>
        <w:t>2</w:t>
      </w:r>
      <w:r w:rsidRPr="00754A7F">
        <w:rPr>
          <w:i/>
        </w:rPr>
        <w:t>1</w:t>
      </w:r>
    </w:p>
    <w:p w14:paraId="789574D5" w14:textId="3E62BEFA" w:rsidR="00974555" w:rsidRPr="00754A7F" w:rsidRDefault="00754A7F">
      <w:pPr>
        <w:ind w:left="224"/>
        <w:sectPr w:rsidR="00974555" w:rsidRPr="00754A7F">
          <w:type w:val="continuous"/>
          <w:pgSz w:w="11920" w:h="16840"/>
          <w:pgMar w:top="760" w:right="1100" w:bottom="280" w:left="700" w:header="720" w:footer="720" w:gutter="0"/>
          <w:cols w:space="720"/>
        </w:sectPr>
      </w:pPr>
      <w:r w:rsidRPr="00754A7F">
        <w:rPr>
          <w:i/>
          <w:spacing w:val="1"/>
        </w:rPr>
        <w:t>E</w:t>
      </w:r>
      <w:r w:rsidRPr="00754A7F">
        <w:rPr>
          <w:i/>
        </w:rPr>
        <w:t>:</w:t>
      </w:r>
      <w:hyperlink r:id="rId5" w:history="1">
        <w:r w:rsidRPr="00754A7F">
          <w:rPr>
            <w:rStyle w:val="Hyperlink"/>
            <w:i/>
            <w:color w:val="auto"/>
          </w:rPr>
          <w:t>leslie@gmail.com</w:t>
        </w:r>
      </w:hyperlink>
    </w:p>
    <w:p w14:paraId="18B0161A" w14:textId="28952013" w:rsidR="00754A7F" w:rsidRPr="00754A7F" w:rsidRDefault="00754A7F" w:rsidP="00754A7F">
      <w:pPr>
        <w:spacing w:line="100" w:lineRule="exact"/>
      </w:pPr>
    </w:p>
    <w:p w14:paraId="5AF0710C" w14:textId="6D454918" w:rsidR="00974555" w:rsidRPr="00754A7F" w:rsidRDefault="00974555">
      <w:pPr>
        <w:ind w:left="115" w:right="79"/>
      </w:pPr>
    </w:p>
    <w:sectPr w:rsidR="00974555" w:rsidRPr="00754A7F">
      <w:pgSz w:w="11920" w:h="16840"/>
      <w:pgMar w:top="142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55338"/>
    <w:multiLevelType w:val="multilevel"/>
    <w:tmpl w:val="951602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555"/>
    <w:rsid w:val="00754A7F"/>
    <w:rsid w:val="0097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8F6744B"/>
  <w15:docId w15:val="{B5B0D27F-784C-4B88-AD4E-10B8871A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54A7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4A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sli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816</Words>
  <Characters>4653</Characters>
  <Application>Microsoft Office Word</Application>
  <DocSecurity>0</DocSecurity>
  <Lines>38</Lines>
  <Paragraphs>10</Paragraphs>
  <ScaleCrop>false</ScaleCrop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2021-06-23T14:28:00Z</dcterms:created>
  <dcterms:modified xsi:type="dcterms:W3CDTF">2021-06-23T14:30:00Z</dcterms:modified>
</cp:coreProperties>
</file>